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5E914C0" w14:textId="690ECEFF" w:rsidR="0049417F" w:rsidRPr="003B1E7F" w:rsidRDefault="00FF68ED" w:rsidP="003B1E7F">
      <w:pPr>
        <w:spacing w:beforeLines="50" w:before="156" w:afterLines="50" w:after="156" w:line="360" w:lineRule="auto"/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药物</w:t>
      </w:r>
      <w:r w:rsidR="0049417F" w:rsidRPr="003B1E7F">
        <w:rPr>
          <w:rFonts w:ascii="黑体" w:eastAsia="黑体" w:hAnsi="黑体"/>
          <w:b/>
          <w:sz w:val="36"/>
          <w:szCs w:val="36"/>
        </w:rPr>
        <w:t>临床试验</w:t>
      </w:r>
      <w:r w:rsidR="00104E55">
        <w:rPr>
          <w:rFonts w:ascii="黑体" w:eastAsia="黑体" w:hAnsi="黑体" w:hint="eastAsia"/>
          <w:b/>
          <w:sz w:val="36"/>
          <w:szCs w:val="36"/>
        </w:rPr>
        <w:t>必备记录</w:t>
      </w:r>
      <w:r w:rsidR="0049417F" w:rsidRPr="003B1E7F">
        <w:rPr>
          <w:rFonts w:ascii="黑体" w:eastAsia="黑体" w:hAnsi="黑体"/>
          <w:b/>
          <w:sz w:val="36"/>
          <w:szCs w:val="36"/>
        </w:rPr>
        <w:t>保存目录清单</w:t>
      </w:r>
    </w:p>
    <w:tbl>
      <w:tblPr>
        <w:tblW w:w="9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"/>
        <w:gridCol w:w="659"/>
        <w:gridCol w:w="25"/>
        <w:gridCol w:w="5706"/>
        <w:gridCol w:w="38"/>
        <w:gridCol w:w="538"/>
        <w:gridCol w:w="567"/>
        <w:gridCol w:w="567"/>
        <w:gridCol w:w="1559"/>
      </w:tblGrid>
      <w:tr w:rsidR="009604EC" w:rsidRPr="000B05D8" w14:paraId="4F93EC06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C1A6" w14:textId="77777777" w:rsidR="009604EC" w:rsidRPr="00AC4CA8" w:rsidRDefault="009604EC" w:rsidP="009604EC">
            <w:pPr>
              <w:widowControl/>
              <w:adjustRightInd w:val="0"/>
              <w:spacing w:line="360" w:lineRule="auto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C41C" w14:textId="7827FCCD" w:rsidR="009604EC" w:rsidRPr="00AC4CA8" w:rsidRDefault="009604EC" w:rsidP="009604EC">
            <w:pPr>
              <w:adjustRightInd w:val="0"/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临床试验</w:t>
            </w:r>
            <w:r w:rsidR="00104E55">
              <w:rPr>
                <w:rFonts w:hint="eastAsia"/>
                <w:b/>
                <w:bCs/>
                <w:color w:val="000000"/>
                <w:szCs w:val="21"/>
              </w:rPr>
              <w:t>必备记录</w:t>
            </w:r>
            <w:r>
              <w:rPr>
                <w:b/>
                <w:bCs/>
                <w:color w:val="000000"/>
                <w:szCs w:val="21"/>
              </w:rPr>
              <w:t>文件名称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258F6" w14:textId="77777777" w:rsidR="009604EC" w:rsidRPr="00AC4CA8" w:rsidRDefault="009604EC" w:rsidP="009604EC">
            <w:pPr>
              <w:widowControl/>
              <w:adjustRightInd w:val="0"/>
              <w:spacing w:line="360" w:lineRule="auto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BB9B2" w14:textId="77777777" w:rsidR="009604EC" w:rsidRPr="00AC4CA8" w:rsidRDefault="009604EC" w:rsidP="009604EC">
            <w:pPr>
              <w:widowControl/>
              <w:adjustRightInd w:val="0"/>
              <w:spacing w:line="360" w:lineRule="auto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C3D2" w14:textId="77777777" w:rsidR="009604EC" w:rsidRDefault="009604EC" w:rsidP="009604EC">
            <w:pPr>
              <w:widowControl/>
              <w:adjustRightInd w:val="0"/>
              <w:spacing w:line="360" w:lineRule="auto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272E" w14:textId="77777777" w:rsidR="009604EC" w:rsidRDefault="009604EC" w:rsidP="009604EC">
            <w:pPr>
              <w:widowControl/>
              <w:adjustRightInd w:val="0"/>
              <w:spacing w:line="360" w:lineRule="auto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备注</w:t>
            </w:r>
          </w:p>
        </w:tc>
      </w:tr>
      <w:tr w:rsidR="00476E3C" w:rsidRPr="000B05D8" w14:paraId="3CAAABF9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96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73A0" w14:textId="77777777" w:rsidR="00476E3C" w:rsidRPr="00A56DDF" w:rsidRDefault="002A7CCC" w:rsidP="00821822">
            <w:pPr>
              <w:adjustRightInd w:val="0"/>
              <w:jc w:val="left"/>
              <w:rPr>
                <w:b/>
                <w:color w:val="000000"/>
                <w:sz w:val="18"/>
                <w:szCs w:val="18"/>
              </w:rPr>
            </w:pPr>
            <w:r w:rsidRPr="00A56DDF">
              <w:rPr>
                <w:rFonts w:hint="eastAsia"/>
                <w:b/>
                <w:color w:val="000000"/>
                <w:sz w:val="18"/>
                <w:szCs w:val="18"/>
              </w:rPr>
              <w:t>研究者文件夹</w:t>
            </w:r>
          </w:p>
        </w:tc>
      </w:tr>
      <w:tr w:rsidR="004F0481" w:rsidRPr="000B05D8" w14:paraId="478363A6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4A31" w14:textId="77777777" w:rsidR="004F0481" w:rsidRPr="008D024B" w:rsidRDefault="004F0481" w:rsidP="009604EC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A5F3" w14:textId="2C950680" w:rsidR="004F0481" w:rsidRPr="00AC4CA8" w:rsidRDefault="004F0481" w:rsidP="00A56DDF">
            <w:pPr>
              <w:adjustRightInd w:val="0"/>
              <w:jc w:val="left"/>
              <w:rPr>
                <w:bCs/>
                <w:szCs w:val="21"/>
              </w:rPr>
            </w:pPr>
            <w:r w:rsidRPr="00A3134C">
              <w:rPr>
                <w:color w:val="000000"/>
                <w:sz w:val="18"/>
                <w:szCs w:val="18"/>
              </w:rPr>
              <w:t>药物</w:t>
            </w:r>
            <w:r>
              <w:rPr>
                <w:rFonts w:hint="eastAsia"/>
                <w:color w:val="000000"/>
                <w:sz w:val="18"/>
                <w:szCs w:val="18"/>
              </w:rPr>
              <w:t>临床试验</w:t>
            </w:r>
            <w:r w:rsidRPr="00A3134C">
              <w:rPr>
                <w:color w:val="000000"/>
                <w:sz w:val="18"/>
                <w:szCs w:val="18"/>
              </w:rPr>
              <w:t>相关批件</w:t>
            </w:r>
            <w:r>
              <w:rPr>
                <w:rFonts w:hint="eastAsia"/>
                <w:color w:val="000000"/>
                <w:sz w:val="18"/>
                <w:szCs w:val="18"/>
              </w:rPr>
              <w:t>（盖红章）</w:t>
            </w:r>
          </w:p>
        </w:tc>
      </w:tr>
      <w:tr w:rsidR="009604EC" w:rsidRPr="000B05D8" w14:paraId="271E441E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2A143" w14:textId="77777777" w:rsidR="009604EC" w:rsidRPr="008D024B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4589" w14:textId="77777777" w:rsidR="009604EC" w:rsidRPr="007035B2" w:rsidRDefault="009604EC" w:rsidP="009604EC">
            <w:pPr>
              <w:adjustRightInd w:val="0"/>
              <w:jc w:val="left"/>
              <w:rPr>
                <w:szCs w:val="21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监管部门《临床试验通知书》或</w:t>
            </w:r>
            <w:r w:rsidRPr="00A3134C">
              <w:rPr>
                <w:color w:val="000000"/>
                <w:sz w:val="18"/>
                <w:szCs w:val="18"/>
              </w:rPr>
              <w:t>《药物临床试验批件》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或备案信息表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431A" w14:textId="77777777" w:rsidR="009604EC" w:rsidRPr="00AC4CA8" w:rsidRDefault="009604EC" w:rsidP="009604EC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2E56" w14:textId="77777777" w:rsidR="009604EC" w:rsidRPr="00AC4CA8" w:rsidRDefault="009604EC" w:rsidP="009604EC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76AE" w14:textId="77777777" w:rsidR="009604EC" w:rsidRPr="00A3134C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B818" w14:textId="77777777" w:rsidR="009604EC" w:rsidRPr="00A3134C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437ECD" w:rsidRPr="000B05D8" w14:paraId="5FAA54D3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7ECBE" w14:textId="77777777" w:rsidR="00437ECD" w:rsidRDefault="00437ECD" w:rsidP="00437ECD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.2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2178E" w14:textId="77777777" w:rsidR="00437ECD" w:rsidRPr="00A3134C" w:rsidRDefault="00437ECD" w:rsidP="00437ECD">
            <w:pPr>
              <w:adjustRightInd w:val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临床试验受理通知单、申办方与</w:t>
            </w: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DE</w:t>
            </w:r>
            <w:r>
              <w:rPr>
                <w:color w:val="000000"/>
                <w:sz w:val="18"/>
                <w:szCs w:val="18"/>
              </w:rPr>
              <w:t>沟通交流记录（如有）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76F4" w14:textId="77777777" w:rsidR="00437ECD" w:rsidRPr="00A3134C" w:rsidRDefault="00437ECD" w:rsidP="00437ECD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5CB7" w14:textId="77777777" w:rsidR="00437ECD" w:rsidRPr="00A3134C" w:rsidRDefault="00437ECD" w:rsidP="00437ECD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856F" w14:textId="77777777" w:rsidR="00437ECD" w:rsidRPr="00A3134C" w:rsidRDefault="00437ECD" w:rsidP="00437ECD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F2ED" w14:textId="77777777" w:rsidR="00437ECD" w:rsidRPr="00A3134C" w:rsidRDefault="00437ECD" w:rsidP="00437ECD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9604EC" w:rsidRPr="000B05D8" w14:paraId="10B8132D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4FDB1" w14:textId="6C2726E7" w:rsidR="009604EC" w:rsidRPr="008D024B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</w:t>
            </w:r>
            <w:r w:rsidR="00DB323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3D61" w14:textId="350C53EB" w:rsidR="009604EC" w:rsidRPr="007035B2" w:rsidRDefault="009604EC" w:rsidP="009604EC">
            <w:pPr>
              <w:adjustRightInd w:val="0"/>
              <w:jc w:val="left"/>
              <w:rPr>
                <w:szCs w:val="21"/>
              </w:rPr>
            </w:pPr>
            <w:r w:rsidRPr="00A3134C">
              <w:rPr>
                <w:color w:val="000000"/>
                <w:sz w:val="18"/>
                <w:szCs w:val="18"/>
              </w:rPr>
              <w:t>药物上市</w:t>
            </w:r>
            <w:r w:rsidR="00E4005E">
              <w:rPr>
                <w:color w:val="000000"/>
                <w:sz w:val="18"/>
                <w:szCs w:val="18"/>
              </w:rPr>
              <w:t>注册</w:t>
            </w:r>
            <w:r w:rsidRPr="00A3134C">
              <w:rPr>
                <w:color w:val="000000"/>
                <w:sz w:val="18"/>
                <w:szCs w:val="18"/>
              </w:rPr>
              <w:t>批件（如适用）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700D" w14:textId="77777777" w:rsidR="009604EC" w:rsidRPr="00AC4CA8" w:rsidRDefault="009604EC" w:rsidP="009604EC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9D4F" w14:textId="77777777" w:rsidR="009604EC" w:rsidRPr="00AC4CA8" w:rsidRDefault="009604EC" w:rsidP="009604EC">
            <w:pPr>
              <w:widowControl/>
              <w:adjustRightInd w:val="0"/>
              <w:jc w:val="center"/>
              <w:rPr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A9977" w14:textId="77777777" w:rsidR="009604EC" w:rsidRPr="00A3134C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E6C27" w14:textId="77777777" w:rsidR="009604EC" w:rsidRPr="00A3134C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9604EC" w:rsidRPr="000B05D8" w14:paraId="295267A8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5455" w14:textId="77777777" w:rsidR="009604EC" w:rsidRPr="008D024B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F016" w14:textId="77777777" w:rsidR="009604EC" w:rsidRPr="007035B2" w:rsidRDefault="009604EC" w:rsidP="009604EC">
            <w:pPr>
              <w:adjustRightInd w:val="0"/>
              <w:jc w:val="left"/>
              <w:rPr>
                <w:szCs w:val="21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临床试验立项申请</w:t>
            </w:r>
            <w:r w:rsidR="00E47177">
              <w:rPr>
                <w:rFonts w:hint="eastAsia"/>
                <w:color w:val="000000"/>
                <w:sz w:val="18"/>
                <w:szCs w:val="18"/>
              </w:rPr>
              <w:t>审批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表</w:t>
            </w:r>
            <w:r w:rsidR="0069340E">
              <w:rPr>
                <w:rFonts w:hint="eastAsia"/>
                <w:color w:val="000000"/>
                <w:sz w:val="18"/>
                <w:szCs w:val="18"/>
              </w:rPr>
              <w:t>、立项通知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401A" w14:textId="77777777" w:rsidR="009604EC" w:rsidRPr="00AC4CA8" w:rsidRDefault="009604EC" w:rsidP="009604EC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E0F0F" w14:textId="77777777" w:rsidR="009604EC" w:rsidRPr="00AC4CA8" w:rsidRDefault="009604EC" w:rsidP="009604EC">
            <w:pPr>
              <w:widowControl/>
              <w:adjustRightInd w:val="0"/>
              <w:jc w:val="center"/>
              <w:rPr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47A03" w14:textId="77777777" w:rsidR="009604EC" w:rsidRPr="00A3134C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641C" w14:textId="77777777" w:rsidR="009604EC" w:rsidRPr="00A3134C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9604EC" w:rsidRPr="000B05D8" w14:paraId="5DA1FE8A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F65F5" w14:textId="77777777" w:rsidR="009604EC" w:rsidRPr="008D024B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3E3F" w14:textId="77777777" w:rsidR="009604EC" w:rsidRPr="007035B2" w:rsidRDefault="009604EC" w:rsidP="009604EC">
            <w:pPr>
              <w:adjustRightInd w:val="0"/>
              <w:jc w:val="left"/>
              <w:rPr>
                <w:szCs w:val="21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申办者、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CRO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、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SMO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资质文件（营业执照、药品生产许可证、含委托证明</w:t>
            </w:r>
            <w:r>
              <w:rPr>
                <w:rFonts w:hint="eastAsia"/>
                <w:color w:val="000000"/>
                <w:sz w:val="18"/>
                <w:szCs w:val="18"/>
              </w:rPr>
              <w:t>，均盖红章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D359" w14:textId="77777777" w:rsidR="009604EC" w:rsidRPr="00AC4CA8" w:rsidRDefault="009604EC" w:rsidP="009604EC">
            <w:pPr>
              <w:widowControl/>
              <w:adjustRightInd w:val="0"/>
              <w:jc w:val="center"/>
              <w:rPr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DCB7" w14:textId="77777777" w:rsidR="009604EC" w:rsidRPr="00AC4CA8" w:rsidRDefault="009604EC" w:rsidP="009604EC">
            <w:pPr>
              <w:widowControl/>
              <w:adjustRightInd w:val="0"/>
              <w:jc w:val="center"/>
              <w:rPr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3B15" w14:textId="77777777" w:rsidR="009604EC" w:rsidRPr="00A3134C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69655" w14:textId="77777777" w:rsidR="009604EC" w:rsidRPr="00A3134C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9604EC" w:rsidRPr="000B05D8" w14:paraId="1680B744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CECC" w14:textId="77777777" w:rsidR="009604EC" w:rsidRPr="008D024B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039B6" w14:textId="34FC3CB5" w:rsidR="009604EC" w:rsidRPr="007035B2" w:rsidRDefault="009604EC" w:rsidP="009604EC">
            <w:pPr>
              <w:adjustRightInd w:val="0"/>
              <w:jc w:val="left"/>
              <w:rPr>
                <w:szCs w:val="21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CRA</w:t>
            </w:r>
            <w:r w:rsidR="00A2271D">
              <w:rPr>
                <w:rFonts w:hint="eastAsia"/>
                <w:color w:val="000000"/>
                <w:sz w:val="18"/>
                <w:szCs w:val="18"/>
              </w:rPr>
              <w:t>、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CRC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委托函及相关资质文件（简历、委派函、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GCP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证书复印件、身份证复印件</w:t>
            </w:r>
            <w:r>
              <w:rPr>
                <w:rFonts w:hint="eastAsia"/>
                <w:color w:val="000000"/>
                <w:sz w:val="18"/>
                <w:szCs w:val="18"/>
              </w:rPr>
              <w:t>，均盖红章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A72D" w14:textId="77777777" w:rsidR="009604EC" w:rsidRPr="00AC4CA8" w:rsidRDefault="009604EC" w:rsidP="009604EC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3BB1" w14:textId="77777777" w:rsidR="009604EC" w:rsidRDefault="009604EC" w:rsidP="009604EC">
            <w:pPr>
              <w:widowControl/>
              <w:adjustRightInd w:val="0"/>
              <w:jc w:val="center"/>
              <w:rPr>
                <w:bCs/>
                <w:color w:val="BFBFBF"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E70B" w14:textId="77777777" w:rsidR="009604EC" w:rsidRPr="00A3134C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607F" w14:textId="77777777" w:rsidR="009604EC" w:rsidRPr="00A3134C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B75EBA" w:rsidRPr="000B05D8" w14:paraId="3A4BC393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57FC" w14:textId="77777777" w:rsidR="00B75EBA" w:rsidRPr="008D024B" w:rsidRDefault="00B75EBA" w:rsidP="009604EC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89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C1D5" w14:textId="60A5FB38" w:rsidR="00B75EBA" w:rsidRPr="00AC4CA8" w:rsidRDefault="00B75EBA" w:rsidP="00A56DDF">
            <w:pPr>
              <w:adjustRightInd w:val="0"/>
              <w:jc w:val="left"/>
              <w:rPr>
                <w:bCs/>
                <w:szCs w:val="21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伦理审查</w:t>
            </w:r>
            <w:r>
              <w:rPr>
                <w:color w:val="000000"/>
                <w:sz w:val="18"/>
                <w:szCs w:val="18"/>
              </w:rPr>
              <w:t>相关记录</w:t>
            </w:r>
          </w:p>
        </w:tc>
      </w:tr>
      <w:tr w:rsidR="009604EC" w:rsidRPr="000B05D8" w14:paraId="34EDBE74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A4EA" w14:textId="77777777" w:rsidR="009604EC" w:rsidRPr="008D024B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558F" w14:textId="7A11A430" w:rsidR="009604EC" w:rsidRPr="007035B2" w:rsidRDefault="009604EC" w:rsidP="004651EE">
            <w:pPr>
              <w:adjustRightInd w:val="0"/>
              <w:jc w:val="left"/>
              <w:rPr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*</w:t>
            </w:r>
            <w:r w:rsidR="00125F96">
              <w:rPr>
                <w:rFonts w:hint="eastAsia"/>
                <w:color w:val="000000"/>
                <w:sz w:val="18"/>
                <w:szCs w:val="18"/>
              </w:rPr>
              <w:t>本</w:t>
            </w:r>
            <w:r w:rsidR="00125F96">
              <w:rPr>
                <w:color w:val="000000"/>
                <w:sz w:val="18"/>
                <w:szCs w:val="18"/>
              </w:rPr>
              <w:t>中心</w:t>
            </w:r>
            <w:r w:rsidR="004651EE">
              <w:rPr>
                <w:color w:val="000000"/>
                <w:sz w:val="18"/>
                <w:szCs w:val="18"/>
              </w:rPr>
              <w:t>伦理审查</w:t>
            </w:r>
            <w:r w:rsidRPr="00A3134C">
              <w:rPr>
                <w:color w:val="000000"/>
                <w:sz w:val="18"/>
                <w:szCs w:val="18"/>
              </w:rPr>
              <w:t>批准件</w:t>
            </w:r>
            <w:r w:rsidR="005061FB">
              <w:rPr>
                <w:rFonts w:hint="eastAsia"/>
                <w:color w:val="000000"/>
                <w:sz w:val="18"/>
                <w:szCs w:val="18"/>
              </w:rPr>
              <w:t>/</w:t>
            </w:r>
            <w:r w:rsidR="005061FB">
              <w:rPr>
                <w:rFonts w:hint="eastAsia"/>
                <w:color w:val="000000"/>
                <w:sz w:val="18"/>
                <w:szCs w:val="18"/>
              </w:rPr>
              <w:t>批复意见</w:t>
            </w:r>
            <w:r w:rsidR="00617869">
              <w:rPr>
                <w:rFonts w:hint="eastAsia"/>
                <w:color w:val="000000"/>
                <w:sz w:val="18"/>
                <w:szCs w:val="18"/>
              </w:rPr>
              <w:t>（初审审查、跟踪审查、</w:t>
            </w:r>
            <w:r w:rsidR="00E77D73">
              <w:rPr>
                <w:rFonts w:hint="eastAsia"/>
                <w:color w:val="000000"/>
                <w:sz w:val="18"/>
                <w:szCs w:val="18"/>
              </w:rPr>
              <w:t>严重不良事件审查、违背方案审查、结题审查等</w:t>
            </w:r>
            <w:r w:rsidR="00617869"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43C4" w14:textId="77777777" w:rsidR="009604EC" w:rsidRPr="00AC4CA8" w:rsidRDefault="009604EC" w:rsidP="009604EC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707F" w14:textId="77777777" w:rsidR="009604EC" w:rsidRPr="00AC4CA8" w:rsidRDefault="009604EC" w:rsidP="009604EC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9E1D" w14:textId="77777777" w:rsidR="009604EC" w:rsidRPr="00A3134C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A08C" w14:textId="77777777" w:rsidR="009604EC" w:rsidRPr="00A3134C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9604EC" w:rsidRPr="000B05D8" w14:paraId="5C2370C3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2655" w14:textId="77777777" w:rsidR="009604EC" w:rsidRPr="008D024B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5B94" w14:textId="77777777" w:rsidR="009604EC" w:rsidRPr="007035B2" w:rsidRDefault="009604EC" w:rsidP="009604EC">
            <w:pPr>
              <w:adjustRightInd w:val="0"/>
              <w:jc w:val="left"/>
              <w:rPr>
                <w:szCs w:val="21"/>
              </w:rPr>
            </w:pPr>
            <w:r w:rsidRPr="00A3134C">
              <w:rPr>
                <w:color w:val="000000"/>
                <w:sz w:val="18"/>
                <w:szCs w:val="18"/>
              </w:rPr>
              <w:t>伦理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审查</w:t>
            </w:r>
            <w:r w:rsidRPr="00A3134C">
              <w:rPr>
                <w:color w:val="000000"/>
                <w:sz w:val="18"/>
                <w:szCs w:val="18"/>
              </w:rPr>
              <w:t>委员会</w:t>
            </w:r>
            <w:r w:rsidR="009E6337">
              <w:rPr>
                <w:color w:val="000000"/>
                <w:sz w:val="18"/>
                <w:szCs w:val="18"/>
              </w:rPr>
              <w:t>会议审查</w:t>
            </w:r>
            <w:r w:rsidRPr="00A3134C">
              <w:rPr>
                <w:color w:val="000000"/>
                <w:sz w:val="18"/>
                <w:szCs w:val="18"/>
              </w:rPr>
              <w:t>成员组成名单</w:t>
            </w:r>
            <w:r w:rsidR="002B4C36">
              <w:rPr>
                <w:color w:val="000000"/>
                <w:sz w:val="18"/>
                <w:szCs w:val="18"/>
              </w:rPr>
              <w:t>（如有）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5084C" w14:textId="77777777" w:rsidR="009604EC" w:rsidRPr="00AC4CA8" w:rsidRDefault="009604EC" w:rsidP="009604EC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C02AF" w14:textId="77777777" w:rsidR="009604EC" w:rsidRPr="00AC4CA8" w:rsidRDefault="009604EC" w:rsidP="009604EC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BA75" w14:textId="77777777" w:rsidR="009604EC" w:rsidRPr="00A3134C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EDE6" w14:textId="77777777" w:rsidR="009604EC" w:rsidRPr="00A3134C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9604EC" w:rsidRPr="000B05D8" w14:paraId="22617D28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CB5F" w14:textId="77777777" w:rsidR="009604EC" w:rsidRPr="008D024B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CFE1" w14:textId="08922352" w:rsidR="009604EC" w:rsidRPr="007035B2" w:rsidRDefault="00C75DE3" w:rsidP="00B6375F">
            <w:pPr>
              <w:adjustRightInd w:val="0"/>
              <w:jc w:val="left"/>
              <w:rPr>
                <w:szCs w:val="21"/>
              </w:rPr>
            </w:pPr>
            <w:r w:rsidRPr="00A3134C">
              <w:rPr>
                <w:color w:val="000000"/>
                <w:sz w:val="18"/>
                <w:szCs w:val="18"/>
              </w:rPr>
              <w:t>递交给伦理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审查</w:t>
            </w:r>
            <w:r w:rsidRPr="00A3134C">
              <w:rPr>
                <w:color w:val="000000"/>
                <w:sz w:val="18"/>
                <w:szCs w:val="18"/>
              </w:rPr>
              <w:t>委员会的</w:t>
            </w:r>
            <w:r w:rsidR="00F55033">
              <w:rPr>
                <w:color w:val="000000"/>
                <w:sz w:val="18"/>
                <w:szCs w:val="18"/>
              </w:rPr>
              <w:t>审查申请表或</w:t>
            </w:r>
            <w:r w:rsidRPr="00A3134C">
              <w:rPr>
                <w:color w:val="000000"/>
                <w:sz w:val="18"/>
                <w:szCs w:val="18"/>
              </w:rPr>
              <w:t>试验报告（年度报告</w:t>
            </w:r>
            <w:r>
              <w:rPr>
                <w:color w:val="000000"/>
                <w:sz w:val="18"/>
                <w:szCs w:val="18"/>
              </w:rPr>
              <w:t>、安全性报告、</w:t>
            </w:r>
            <w:r w:rsidR="007779AD">
              <w:rPr>
                <w:color w:val="000000"/>
                <w:sz w:val="18"/>
                <w:szCs w:val="18"/>
              </w:rPr>
              <w:t>方案违背报告、</w:t>
            </w:r>
            <w:r>
              <w:rPr>
                <w:color w:val="000000"/>
                <w:sz w:val="18"/>
                <w:szCs w:val="18"/>
              </w:rPr>
              <w:t>结题报告等</w:t>
            </w:r>
            <w:r w:rsidRPr="00A3134C">
              <w:rPr>
                <w:color w:val="000000"/>
                <w:sz w:val="18"/>
                <w:szCs w:val="18"/>
              </w:rPr>
              <w:t>）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D8CF" w14:textId="77777777" w:rsidR="009604EC" w:rsidRPr="00AC4CA8" w:rsidRDefault="009604EC" w:rsidP="009604EC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5085" w14:textId="77777777" w:rsidR="009604EC" w:rsidRPr="00AC4CA8" w:rsidRDefault="009604EC" w:rsidP="009604EC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D78F" w14:textId="77777777" w:rsidR="009604EC" w:rsidRPr="00A3134C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493E" w14:textId="77777777" w:rsidR="009604EC" w:rsidRPr="00A3134C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9604EC" w:rsidRPr="000B05D8" w14:paraId="6B2EDCCF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B32C3" w14:textId="77777777" w:rsidR="009604EC" w:rsidRPr="008D024B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72466" w14:textId="63C64C74" w:rsidR="009604EC" w:rsidRPr="007035B2" w:rsidRDefault="00C75DE3" w:rsidP="002179F6">
            <w:pPr>
              <w:adjustRightInd w:val="0"/>
              <w:jc w:val="left"/>
              <w:rPr>
                <w:szCs w:val="21"/>
              </w:rPr>
            </w:pPr>
            <w:r w:rsidRPr="00A3134C">
              <w:rPr>
                <w:color w:val="000000"/>
                <w:sz w:val="18"/>
                <w:szCs w:val="18"/>
              </w:rPr>
              <w:t>和伦理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审查</w:t>
            </w:r>
            <w:r w:rsidRPr="00A3134C">
              <w:rPr>
                <w:color w:val="000000"/>
                <w:sz w:val="18"/>
                <w:szCs w:val="18"/>
              </w:rPr>
              <w:t>委员会</w:t>
            </w:r>
            <w:r w:rsidR="009F727E">
              <w:rPr>
                <w:rFonts w:hint="eastAsia"/>
                <w:color w:val="000000"/>
                <w:sz w:val="18"/>
                <w:szCs w:val="18"/>
              </w:rPr>
              <w:t>沟通</w:t>
            </w:r>
            <w:r w:rsidRPr="00A3134C">
              <w:rPr>
                <w:color w:val="000000"/>
                <w:sz w:val="18"/>
                <w:szCs w:val="18"/>
              </w:rPr>
              <w:t>的记录（递交信、回执</w:t>
            </w:r>
            <w:r>
              <w:rPr>
                <w:color w:val="000000"/>
                <w:sz w:val="18"/>
                <w:szCs w:val="18"/>
              </w:rPr>
              <w:t>等</w:t>
            </w:r>
            <w:r w:rsidRPr="00A3134C">
              <w:rPr>
                <w:color w:val="000000"/>
                <w:sz w:val="18"/>
                <w:szCs w:val="18"/>
              </w:rPr>
              <w:t>）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C5AC9" w14:textId="77777777" w:rsidR="009604EC" w:rsidRPr="00AC4CA8" w:rsidRDefault="009604EC" w:rsidP="009604EC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A311" w14:textId="77777777" w:rsidR="009604EC" w:rsidRPr="00AC4CA8" w:rsidRDefault="009604EC" w:rsidP="009604EC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990B" w14:textId="77777777" w:rsidR="009604EC" w:rsidRPr="00A3134C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1AFB" w14:textId="77777777" w:rsidR="009604EC" w:rsidRPr="00A3134C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9604EC" w:rsidRPr="000B05D8" w14:paraId="1BC10495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9D1EE" w14:textId="77777777" w:rsidR="009604EC" w:rsidRPr="008D024B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847B" w14:textId="4B984BDF" w:rsidR="009604EC" w:rsidRPr="007035B2" w:rsidRDefault="0060065E" w:rsidP="009604EC">
            <w:pPr>
              <w:adjustRightInd w:val="0"/>
              <w:jc w:val="left"/>
              <w:rPr>
                <w:szCs w:val="21"/>
              </w:rPr>
            </w:pPr>
            <w:r w:rsidRPr="00A3134C">
              <w:rPr>
                <w:color w:val="000000"/>
                <w:sz w:val="18"/>
                <w:szCs w:val="18"/>
              </w:rPr>
              <w:t>组长单位</w:t>
            </w:r>
            <w:r w:rsidR="007353FF">
              <w:rPr>
                <w:color w:val="000000"/>
                <w:sz w:val="18"/>
                <w:szCs w:val="18"/>
              </w:rPr>
              <w:t>伦理审查</w:t>
            </w:r>
            <w:r w:rsidR="007353FF" w:rsidRPr="00A3134C">
              <w:rPr>
                <w:color w:val="000000"/>
                <w:sz w:val="18"/>
                <w:szCs w:val="18"/>
              </w:rPr>
              <w:t>批准件</w:t>
            </w:r>
            <w:r w:rsidR="007353FF">
              <w:rPr>
                <w:rFonts w:hint="eastAsia"/>
                <w:color w:val="000000"/>
                <w:sz w:val="18"/>
                <w:szCs w:val="18"/>
              </w:rPr>
              <w:t>/</w:t>
            </w:r>
            <w:r w:rsidR="007353FF">
              <w:rPr>
                <w:rFonts w:hint="eastAsia"/>
                <w:color w:val="000000"/>
                <w:sz w:val="18"/>
                <w:szCs w:val="18"/>
              </w:rPr>
              <w:t>批复意见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2479C" w14:textId="77777777" w:rsidR="009604EC" w:rsidRPr="00AC4CA8" w:rsidRDefault="009604EC" w:rsidP="009604EC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1F36" w14:textId="77777777" w:rsidR="009604EC" w:rsidRPr="00AC4CA8" w:rsidRDefault="009604EC" w:rsidP="009604EC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437E7" w14:textId="77777777" w:rsidR="009604EC" w:rsidRPr="00A3134C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784D" w14:textId="77777777" w:rsidR="009604EC" w:rsidRPr="00A3134C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9604EC" w:rsidRPr="000B05D8" w14:paraId="0A8CD07E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D095" w14:textId="77777777" w:rsidR="009604EC" w:rsidRPr="008D024B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C3A9" w14:textId="2CA37F5B" w:rsidR="009604EC" w:rsidRPr="007035B2" w:rsidRDefault="009604EC" w:rsidP="009604EC">
            <w:pPr>
              <w:widowControl/>
              <w:adjustRightInd w:val="0"/>
              <w:jc w:val="left"/>
              <w:rPr>
                <w:bCs/>
                <w:szCs w:val="21"/>
              </w:rPr>
            </w:pPr>
            <w:r w:rsidRPr="00A3134C">
              <w:rPr>
                <w:rFonts w:hint="eastAsia"/>
                <w:sz w:val="18"/>
                <w:szCs w:val="18"/>
              </w:rPr>
              <w:t>人类遗传资源审批</w:t>
            </w:r>
            <w:r w:rsidR="006A2384">
              <w:rPr>
                <w:rFonts w:hint="eastAsia"/>
                <w:sz w:val="18"/>
                <w:szCs w:val="18"/>
              </w:rPr>
              <w:t>/</w:t>
            </w:r>
            <w:r w:rsidR="006A2384">
              <w:rPr>
                <w:rFonts w:hint="eastAsia"/>
                <w:sz w:val="18"/>
                <w:szCs w:val="18"/>
              </w:rPr>
              <w:t>备案</w:t>
            </w:r>
            <w:r w:rsidRPr="00A3134C">
              <w:rPr>
                <w:rFonts w:hint="eastAsia"/>
                <w:sz w:val="18"/>
                <w:szCs w:val="18"/>
              </w:rPr>
              <w:t>相关文件</w:t>
            </w:r>
            <w:r>
              <w:rPr>
                <w:rFonts w:hint="eastAsia"/>
                <w:sz w:val="18"/>
                <w:szCs w:val="18"/>
              </w:rPr>
              <w:t>（如有）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1AF1" w14:textId="77777777" w:rsidR="009604EC" w:rsidRPr="00AC4CA8" w:rsidRDefault="009604EC" w:rsidP="009604EC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03C48" w14:textId="77777777" w:rsidR="009604EC" w:rsidRPr="00AC4CA8" w:rsidRDefault="009604EC" w:rsidP="009604EC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80DA" w14:textId="77777777" w:rsidR="009604EC" w:rsidRPr="00A3134C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1E36" w14:textId="77777777" w:rsidR="009604EC" w:rsidRPr="00A3134C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017B74" w:rsidRPr="000B05D8" w14:paraId="71F6B606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2134" w14:textId="77777777" w:rsidR="00017B74" w:rsidRPr="00A3134C" w:rsidRDefault="00017B74" w:rsidP="009604EC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89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A0E9" w14:textId="77777777" w:rsidR="00017B74" w:rsidRPr="00A3134C" w:rsidRDefault="00017B74" w:rsidP="00A56DDF">
            <w:pPr>
              <w:widowControl/>
              <w:adjustRightInd w:val="0"/>
              <w:jc w:val="left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临床试验合同及经费管理</w:t>
            </w:r>
          </w:p>
        </w:tc>
      </w:tr>
      <w:tr w:rsidR="009604EC" w:rsidRPr="000B05D8" w14:paraId="4488E911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0AE7" w14:textId="77777777" w:rsidR="009604EC" w:rsidRPr="008D024B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7</w:t>
            </w:r>
            <w:r>
              <w:rPr>
                <w:rFonts w:hint="eastAsia"/>
                <w:color w:val="000000"/>
                <w:sz w:val="18"/>
                <w:szCs w:val="18"/>
              </w:rPr>
              <w:t>.1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0A2B" w14:textId="77777777" w:rsidR="009604EC" w:rsidRPr="007035B2" w:rsidRDefault="009604EC" w:rsidP="009604EC">
            <w:pPr>
              <w:adjustRightInd w:val="0"/>
              <w:jc w:val="left"/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*</w:t>
            </w:r>
            <w:r w:rsidRPr="00A3134C">
              <w:rPr>
                <w:sz w:val="18"/>
                <w:szCs w:val="18"/>
              </w:rPr>
              <w:t>参与临床试验各方签署的研究合同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140D" w14:textId="77777777" w:rsidR="009604EC" w:rsidRPr="00AC4CA8" w:rsidRDefault="009604EC" w:rsidP="009604EC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F6F0" w14:textId="77777777" w:rsidR="009604EC" w:rsidRPr="00AC4CA8" w:rsidRDefault="009604EC" w:rsidP="009604EC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2237" w14:textId="77777777" w:rsidR="009604EC" w:rsidRPr="00A3134C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06754" w14:textId="77777777" w:rsidR="009604EC" w:rsidRPr="00A3134C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9604EC" w:rsidRPr="000B05D8" w14:paraId="20DC4502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0C10" w14:textId="77777777" w:rsidR="009604EC" w:rsidRPr="008D024B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A850" w14:textId="77777777" w:rsidR="009604EC" w:rsidRPr="007035B2" w:rsidRDefault="009604EC" w:rsidP="009604EC">
            <w:pPr>
              <w:adjustRightInd w:val="0"/>
              <w:jc w:val="left"/>
              <w:rPr>
                <w:szCs w:val="21"/>
              </w:rPr>
            </w:pPr>
            <w:r w:rsidRPr="00A3134C">
              <w:rPr>
                <w:rFonts w:hint="eastAsia"/>
                <w:sz w:val="18"/>
                <w:szCs w:val="18"/>
              </w:rPr>
              <w:t>财务相关记录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F17D" w14:textId="77777777" w:rsidR="009604EC" w:rsidRPr="00AC4CA8" w:rsidRDefault="009604EC" w:rsidP="009604EC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F599" w14:textId="77777777" w:rsidR="009604EC" w:rsidRPr="00AC4CA8" w:rsidRDefault="009604EC" w:rsidP="009604EC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9000" w14:textId="77777777" w:rsidR="009604EC" w:rsidRPr="00A3134C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2A4A" w14:textId="77777777" w:rsidR="009604EC" w:rsidRPr="00A3134C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9604EC" w:rsidRPr="000B05D8" w14:paraId="032FDEEC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1566" w14:textId="77777777" w:rsidR="009604EC" w:rsidRPr="008D024B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C252" w14:textId="132C52B2" w:rsidR="009604EC" w:rsidRPr="007035B2" w:rsidRDefault="00080BFE" w:rsidP="00570EC2">
            <w:pPr>
              <w:adjustRightInd w:val="0"/>
              <w:jc w:val="left"/>
              <w:rPr>
                <w:bCs/>
                <w:szCs w:val="21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获批版试验方案</w:t>
            </w:r>
            <w:r>
              <w:rPr>
                <w:rFonts w:hint="eastAsia"/>
                <w:color w:val="000000"/>
                <w:sz w:val="18"/>
                <w:szCs w:val="18"/>
              </w:rPr>
              <w:t>及</w:t>
            </w:r>
            <w:r w:rsidRPr="00A3134C">
              <w:rPr>
                <w:color w:val="000000"/>
                <w:sz w:val="18"/>
                <w:szCs w:val="18"/>
              </w:rPr>
              <w:t>修正</w:t>
            </w:r>
            <w:r w:rsidR="009D2F64">
              <w:rPr>
                <w:rFonts w:hint="eastAsia"/>
                <w:color w:val="000000"/>
                <w:sz w:val="18"/>
                <w:szCs w:val="18"/>
              </w:rPr>
              <w:t>/</w:t>
            </w:r>
            <w:r w:rsidR="009D2F64">
              <w:rPr>
                <w:rFonts w:hint="eastAsia"/>
                <w:color w:val="000000"/>
                <w:sz w:val="18"/>
                <w:szCs w:val="18"/>
              </w:rPr>
              <w:t>更新件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（申办者、</w:t>
            </w:r>
            <w:r>
              <w:rPr>
                <w:rFonts w:hint="eastAsia"/>
                <w:color w:val="000000"/>
                <w:sz w:val="18"/>
                <w:szCs w:val="18"/>
              </w:rPr>
              <w:t>PI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签名</w:t>
            </w:r>
            <w:r>
              <w:rPr>
                <w:rFonts w:hint="eastAsia"/>
                <w:color w:val="000000"/>
                <w:sz w:val="18"/>
                <w:szCs w:val="18"/>
              </w:rPr>
              <w:t>）</w:t>
            </w:r>
            <w:r w:rsidR="00570EC2">
              <w:rPr>
                <w:rFonts w:hint="eastAsia"/>
                <w:color w:val="000000"/>
                <w:sz w:val="18"/>
                <w:szCs w:val="18"/>
              </w:rPr>
              <w:t>（盖红章）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9C95" w14:textId="77777777" w:rsidR="009604EC" w:rsidRPr="00AC4CA8" w:rsidRDefault="009604EC" w:rsidP="009604EC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BCF8" w14:textId="77777777" w:rsidR="009604EC" w:rsidRPr="00AC4CA8" w:rsidRDefault="009604EC" w:rsidP="009604EC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D62D0" w14:textId="77777777" w:rsidR="009604EC" w:rsidRPr="00AC4CA8" w:rsidRDefault="009604EC" w:rsidP="009604EC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B4FC" w14:textId="77777777" w:rsidR="009604EC" w:rsidRPr="00AC4CA8" w:rsidRDefault="009604EC" w:rsidP="009604EC">
            <w:pPr>
              <w:widowControl/>
              <w:adjustRightInd w:val="0"/>
              <w:jc w:val="center"/>
              <w:rPr>
                <w:bCs/>
                <w:szCs w:val="21"/>
              </w:rPr>
            </w:pPr>
          </w:p>
        </w:tc>
      </w:tr>
      <w:tr w:rsidR="009604EC" w:rsidRPr="000B05D8" w:rsidDel="00101FDF" w14:paraId="1A14B717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0330" w14:textId="77777777" w:rsidR="009604EC" w:rsidRPr="008D024B" w:rsidDel="00101FDF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3203" w14:textId="266D2F89" w:rsidR="009604EC" w:rsidRPr="007035B2" w:rsidDel="00101FDF" w:rsidRDefault="009604EC" w:rsidP="009604EC">
            <w:pPr>
              <w:widowControl/>
              <w:adjustRightInd w:val="0"/>
              <w:jc w:val="left"/>
              <w:rPr>
                <w:bCs/>
                <w:szCs w:val="21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获批版</w:t>
            </w:r>
            <w:r w:rsidRPr="00A3134C">
              <w:rPr>
                <w:color w:val="000000"/>
                <w:sz w:val="18"/>
                <w:szCs w:val="18"/>
              </w:rPr>
              <w:t>研究者手册及</w:t>
            </w:r>
            <w:r w:rsidR="00321BC6" w:rsidRPr="00A3134C">
              <w:rPr>
                <w:color w:val="000000"/>
                <w:sz w:val="18"/>
                <w:szCs w:val="18"/>
              </w:rPr>
              <w:t>修正</w:t>
            </w:r>
            <w:r w:rsidR="00321BC6">
              <w:rPr>
                <w:rFonts w:hint="eastAsia"/>
                <w:color w:val="000000"/>
                <w:sz w:val="18"/>
                <w:szCs w:val="18"/>
              </w:rPr>
              <w:t>/</w:t>
            </w:r>
            <w:r w:rsidR="00321BC6">
              <w:rPr>
                <w:rFonts w:hint="eastAsia"/>
                <w:color w:val="000000"/>
                <w:sz w:val="18"/>
                <w:szCs w:val="18"/>
              </w:rPr>
              <w:t>更新件</w:t>
            </w:r>
            <w:r>
              <w:rPr>
                <w:rFonts w:hint="eastAsia"/>
                <w:color w:val="000000"/>
                <w:sz w:val="18"/>
                <w:szCs w:val="18"/>
              </w:rPr>
              <w:t>（盖红章）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3744F" w14:textId="77777777" w:rsidR="009604EC" w:rsidRPr="00AC4CA8" w:rsidDel="00101FDF" w:rsidRDefault="009604EC" w:rsidP="009604EC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BEA9" w14:textId="77777777" w:rsidR="009604EC" w:rsidRPr="00AC4CA8" w:rsidRDefault="009604EC" w:rsidP="009604EC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2991" w14:textId="77777777" w:rsidR="009604EC" w:rsidRPr="00A3134C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8726" w14:textId="77777777" w:rsidR="009604EC" w:rsidRPr="00A3134C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9604EC" w:rsidRPr="000B05D8" w:rsidDel="00101FDF" w14:paraId="0D20EFA6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B19E" w14:textId="77777777" w:rsidR="009604EC" w:rsidRPr="008D024B" w:rsidDel="00101FDF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C015" w14:textId="385DBCE7" w:rsidR="009604EC" w:rsidRPr="007035B2" w:rsidDel="00101FDF" w:rsidRDefault="009604EC" w:rsidP="00BF5D01">
            <w:pPr>
              <w:widowControl/>
              <w:adjustRightInd w:val="0"/>
              <w:jc w:val="left"/>
              <w:rPr>
                <w:bCs/>
                <w:szCs w:val="21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获批</w:t>
            </w:r>
            <w:r w:rsidR="00D97DC3" w:rsidRPr="00A3134C">
              <w:rPr>
                <w:rFonts w:hint="eastAsia"/>
                <w:color w:val="000000"/>
                <w:sz w:val="18"/>
                <w:szCs w:val="18"/>
              </w:rPr>
              <w:t>版</w:t>
            </w:r>
            <w:r w:rsidRPr="00A3134C">
              <w:rPr>
                <w:color w:val="000000"/>
                <w:sz w:val="18"/>
                <w:szCs w:val="18"/>
              </w:rPr>
              <w:t>试验参与者知情同意书</w:t>
            </w:r>
            <w:r w:rsidR="00D97DC3" w:rsidRPr="00A3134C">
              <w:rPr>
                <w:color w:val="000000"/>
                <w:sz w:val="18"/>
                <w:szCs w:val="18"/>
              </w:rPr>
              <w:t>及</w:t>
            </w:r>
            <w:r w:rsidR="00D97DC3">
              <w:rPr>
                <w:rFonts w:hint="eastAsia"/>
                <w:color w:val="000000"/>
                <w:sz w:val="18"/>
                <w:szCs w:val="18"/>
              </w:rPr>
              <w:t>更新件</w:t>
            </w:r>
            <w:r>
              <w:rPr>
                <w:rFonts w:hint="eastAsia"/>
                <w:color w:val="000000"/>
                <w:sz w:val="18"/>
                <w:szCs w:val="18"/>
              </w:rPr>
              <w:t>（盖红章）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BC9E" w14:textId="77777777" w:rsidR="009604EC" w:rsidRPr="00AC4CA8" w:rsidDel="00101FDF" w:rsidRDefault="009604EC" w:rsidP="009604EC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BF52F" w14:textId="77777777" w:rsidR="009604EC" w:rsidRPr="00AC4CA8" w:rsidRDefault="009604EC" w:rsidP="009604EC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C23F" w14:textId="77777777" w:rsidR="009604EC" w:rsidRPr="00A3134C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D13D" w14:textId="77777777" w:rsidR="009604EC" w:rsidRPr="00A3134C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9604EC" w:rsidRPr="000B05D8" w14:paraId="4A8CF61E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68A7" w14:textId="77777777" w:rsidR="009604EC" w:rsidRPr="008D024B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B517" w14:textId="7F24C4A7" w:rsidR="009604EC" w:rsidRPr="007035B2" w:rsidRDefault="009604EC" w:rsidP="00567060">
            <w:pPr>
              <w:widowControl/>
              <w:adjustRightInd w:val="0"/>
              <w:jc w:val="left"/>
              <w:rPr>
                <w:szCs w:val="21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获批版</w:t>
            </w:r>
            <w:r w:rsidRPr="00A3134C">
              <w:rPr>
                <w:color w:val="000000"/>
                <w:sz w:val="18"/>
                <w:szCs w:val="18"/>
              </w:rPr>
              <w:t>病例报告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表及更新件</w:t>
            </w:r>
            <w:r w:rsidR="003325E9">
              <w:rPr>
                <w:rFonts w:hint="eastAsia"/>
                <w:color w:val="000000"/>
                <w:sz w:val="18"/>
                <w:szCs w:val="18"/>
              </w:rPr>
              <w:t>（盖红章）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3F2C" w14:textId="77777777" w:rsidR="009604EC" w:rsidRPr="00AC4CA8" w:rsidRDefault="009604EC" w:rsidP="009604EC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52BB" w14:textId="77777777" w:rsidR="009604EC" w:rsidRPr="00AC4CA8" w:rsidRDefault="009604EC" w:rsidP="009604EC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377F1" w14:textId="77777777" w:rsidR="009604EC" w:rsidRPr="00A3134C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589A" w14:textId="77777777" w:rsidR="009604EC" w:rsidRPr="00A3134C" w:rsidRDefault="009604EC" w:rsidP="009604EC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230A64" w:rsidRPr="000B05D8" w14:paraId="4AE2E311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C593" w14:textId="77777777" w:rsidR="00230A64" w:rsidRPr="00A3134C" w:rsidRDefault="00230A64" w:rsidP="00230A6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68BA" w14:textId="77777777" w:rsidR="00230A64" w:rsidRPr="00A3134C" w:rsidRDefault="00230A64" w:rsidP="00230A64">
            <w:pPr>
              <w:widowControl/>
              <w:adjustRightInd w:val="0"/>
              <w:jc w:val="left"/>
              <w:rPr>
                <w:color w:val="000000"/>
                <w:sz w:val="18"/>
                <w:szCs w:val="18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获批版</w:t>
            </w:r>
            <w:r>
              <w:rPr>
                <w:rFonts w:hint="eastAsia"/>
                <w:color w:val="000000"/>
                <w:sz w:val="18"/>
                <w:szCs w:val="18"/>
              </w:rPr>
              <w:t>试验参与者日记卡及更新件（盖红章）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0769E" w14:textId="77777777" w:rsidR="00230A64" w:rsidRPr="00A3134C" w:rsidRDefault="00230A64" w:rsidP="00230A6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7D70" w14:textId="77777777" w:rsidR="00230A64" w:rsidRPr="00A3134C" w:rsidRDefault="00230A64" w:rsidP="00230A6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1D36" w14:textId="77777777" w:rsidR="00230A64" w:rsidRPr="00A3134C" w:rsidRDefault="00230A64" w:rsidP="00230A6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6D32" w14:textId="77777777" w:rsidR="00230A64" w:rsidRPr="00A3134C" w:rsidRDefault="00230A64" w:rsidP="00230A6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230A64" w:rsidRPr="000B05D8" w14:paraId="2DAD5508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DD16" w14:textId="77777777" w:rsidR="00230A64" w:rsidRPr="00A3134C" w:rsidRDefault="00230A64" w:rsidP="00230A6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93FE" w14:textId="77777777" w:rsidR="00230A64" w:rsidRPr="00A3134C" w:rsidRDefault="00230A64" w:rsidP="00230A64">
            <w:pPr>
              <w:widowControl/>
              <w:adjustRightInd w:val="0"/>
              <w:jc w:val="left"/>
              <w:rPr>
                <w:color w:val="000000"/>
                <w:sz w:val="18"/>
                <w:szCs w:val="18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其他提供给试验参与者的任何书面资料</w:t>
            </w:r>
            <w:r>
              <w:rPr>
                <w:rFonts w:hint="eastAsia"/>
                <w:color w:val="000000"/>
                <w:sz w:val="18"/>
                <w:szCs w:val="18"/>
              </w:rPr>
              <w:t>（盖红章）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72FA" w14:textId="77777777" w:rsidR="00230A64" w:rsidRPr="00A3134C" w:rsidRDefault="00230A64" w:rsidP="00230A6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DCC0" w14:textId="77777777" w:rsidR="00230A64" w:rsidRPr="00A3134C" w:rsidRDefault="00230A64" w:rsidP="00230A6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99C39" w14:textId="77777777" w:rsidR="00230A64" w:rsidRPr="00A3134C" w:rsidRDefault="00230A64" w:rsidP="00230A6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14E4" w14:textId="77777777" w:rsidR="00230A64" w:rsidRPr="00A3134C" w:rsidRDefault="00230A64" w:rsidP="00230A6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230A64" w:rsidRPr="000B05D8" w14:paraId="39700B7C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E474" w14:textId="77777777" w:rsidR="00230A64" w:rsidRPr="00A3134C" w:rsidRDefault="00230A64" w:rsidP="00230A6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1A18" w14:textId="77777777" w:rsidR="00230A64" w:rsidRPr="00A3134C" w:rsidRDefault="00230A64" w:rsidP="00230A64">
            <w:pPr>
              <w:widowControl/>
              <w:adjustRightInd w:val="0"/>
              <w:jc w:val="left"/>
              <w:rPr>
                <w:color w:val="000000"/>
                <w:sz w:val="18"/>
                <w:szCs w:val="18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试验参与者招募广告</w:t>
            </w:r>
            <w:r>
              <w:rPr>
                <w:rFonts w:hint="eastAsia"/>
                <w:color w:val="000000"/>
                <w:sz w:val="18"/>
                <w:szCs w:val="18"/>
              </w:rPr>
              <w:t>（盖红章）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F08C" w14:textId="77777777" w:rsidR="00230A64" w:rsidRPr="00A3134C" w:rsidRDefault="00230A64" w:rsidP="00230A6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FEED" w14:textId="77777777" w:rsidR="00230A64" w:rsidRPr="00A3134C" w:rsidRDefault="00230A64" w:rsidP="00230A6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C2A8" w14:textId="77777777" w:rsidR="00230A64" w:rsidRPr="00A3134C" w:rsidRDefault="00230A64" w:rsidP="00230A6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8AD6" w14:textId="77777777" w:rsidR="00230A64" w:rsidRPr="00A3134C" w:rsidRDefault="00230A64" w:rsidP="00230A6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230A64" w:rsidRPr="000B05D8" w14:paraId="161B5BDC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626D" w14:textId="77777777" w:rsidR="00230A64" w:rsidRPr="00A3134C" w:rsidRDefault="00230A64" w:rsidP="00230A6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A2ED" w14:textId="77777777" w:rsidR="00230A64" w:rsidRPr="00A3134C" w:rsidRDefault="00230A64" w:rsidP="00230A64">
            <w:pPr>
              <w:widowControl/>
              <w:adjustRightInd w:val="0"/>
              <w:jc w:val="left"/>
              <w:rPr>
                <w:color w:val="000000"/>
                <w:sz w:val="18"/>
                <w:szCs w:val="18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对试验参与者保险、补偿措施或相关文件</w:t>
            </w:r>
            <w:r>
              <w:rPr>
                <w:rFonts w:hint="eastAsia"/>
                <w:color w:val="000000"/>
                <w:sz w:val="18"/>
                <w:szCs w:val="18"/>
              </w:rPr>
              <w:t>（盖红章）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21D5" w14:textId="77777777" w:rsidR="00230A64" w:rsidRPr="00A3134C" w:rsidRDefault="00230A64" w:rsidP="00230A6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CA02" w14:textId="77777777" w:rsidR="00230A64" w:rsidRPr="00A3134C" w:rsidRDefault="00230A64" w:rsidP="00230A6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A290" w14:textId="77777777" w:rsidR="00230A64" w:rsidRPr="00A3134C" w:rsidRDefault="00230A64" w:rsidP="00230A6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6779" w14:textId="77777777" w:rsidR="00230A64" w:rsidRPr="00A3134C" w:rsidRDefault="00230A64" w:rsidP="00230A6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D24524" w:rsidRPr="000B05D8" w14:paraId="61F7F15E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C4AA" w14:textId="40993999" w:rsidR="00D24524" w:rsidRPr="008D024B" w:rsidRDefault="008F197E" w:rsidP="00D24524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7B03" w14:textId="28E5BB36" w:rsidR="00D24524" w:rsidRPr="007035B2" w:rsidRDefault="00FF570D" w:rsidP="008F197E">
            <w:pPr>
              <w:widowControl/>
              <w:adjustRightInd w:val="0"/>
              <w:jc w:val="left"/>
              <w:rPr>
                <w:szCs w:val="21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试验用药品</w:t>
            </w:r>
            <w:r>
              <w:rPr>
                <w:rFonts w:hint="eastAsia"/>
                <w:color w:val="000000"/>
                <w:sz w:val="18"/>
                <w:szCs w:val="18"/>
              </w:rPr>
              <w:t>相关材料（包括</w:t>
            </w:r>
            <w:r w:rsidRPr="00FF570D">
              <w:rPr>
                <w:rFonts w:hint="eastAsia"/>
                <w:color w:val="000000"/>
                <w:sz w:val="18"/>
                <w:szCs w:val="18"/>
              </w:rPr>
              <w:t>试验药品</w:t>
            </w:r>
            <w:r>
              <w:rPr>
                <w:rFonts w:hint="eastAsia"/>
                <w:color w:val="000000"/>
                <w:sz w:val="18"/>
                <w:szCs w:val="18"/>
              </w:rPr>
              <w:t>、</w:t>
            </w:r>
            <w:r w:rsidR="00D24524" w:rsidRPr="00A3134C">
              <w:rPr>
                <w:rFonts w:hint="eastAsia"/>
                <w:color w:val="000000"/>
                <w:sz w:val="18"/>
                <w:szCs w:val="18"/>
              </w:rPr>
              <w:t>对照药</w:t>
            </w:r>
            <w:r>
              <w:rPr>
                <w:rFonts w:hint="eastAsia"/>
                <w:color w:val="000000"/>
                <w:sz w:val="18"/>
                <w:szCs w:val="18"/>
              </w:rPr>
              <w:t>品、</w:t>
            </w:r>
            <w:r w:rsidRPr="00FF570D">
              <w:rPr>
                <w:rFonts w:hint="eastAsia"/>
                <w:color w:val="000000"/>
                <w:sz w:val="18"/>
                <w:szCs w:val="18"/>
              </w:rPr>
              <w:t>基础</w:t>
            </w:r>
            <w:r w:rsidRPr="00FF570D">
              <w:rPr>
                <w:rFonts w:hint="eastAsia"/>
                <w:color w:val="000000"/>
                <w:sz w:val="18"/>
                <w:szCs w:val="18"/>
              </w:rPr>
              <w:t>/</w:t>
            </w:r>
            <w:r w:rsidRPr="00FF570D">
              <w:rPr>
                <w:rFonts w:hint="eastAsia"/>
                <w:color w:val="000000"/>
                <w:sz w:val="18"/>
                <w:szCs w:val="18"/>
              </w:rPr>
              <w:t>挽救治疗药品</w:t>
            </w:r>
            <w:r w:rsidR="00D24524" w:rsidRPr="00A3134C">
              <w:rPr>
                <w:rFonts w:hint="eastAsia"/>
                <w:color w:val="000000"/>
                <w:sz w:val="18"/>
                <w:szCs w:val="18"/>
              </w:rPr>
              <w:t>，如</w:t>
            </w:r>
            <w:r w:rsidRPr="00FF570D">
              <w:rPr>
                <w:rFonts w:hint="eastAsia"/>
                <w:color w:val="000000"/>
                <w:sz w:val="18"/>
                <w:szCs w:val="18"/>
              </w:rPr>
              <w:t>药品标签样张、药检报告、药品说明书、上市注册批件、进口药品通关单等</w:t>
            </w:r>
            <w:r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DFFC" w14:textId="77777777" w:rsidR="00D24524" w:rsidRPr="00AC4CA8" w:rsidRDefault="00D24524" w:rsidP="00D24524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7B5F" w14:textId="77777777" w:rsidR="00D24524" w:rsidRPr="00AC4CA8" w:rsidRDefault="00D24524" w:rsidP="00D24524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C786" w14:textId="77777777" w:rsidR="00D24524" w:rsidRPr="00A3134C" w:rsidRDefault="00D24524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C3B9D" w14:textId="77777777" w:rsidR="00D24524" w:rsidRPr="00A3134C" w:rsidRDefault="00D24524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843417" w:rsidRPr="000B05D8" w14:paraId="7E8D99E7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7C3C" w14:textId="104BD751" w:rsidR="00843417" w:rsidRPr="008D024B" w:rsidRDefault="00843417" w:rsidP="00D24524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 w:rsidR="00296473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89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BAB6" w14:textId="11BE5DB3" w:rsidR="00843417" w:rsidRPr="00AC4CA8" w:rsidRDefault="00843417" w:rsidP="00A56DDF">
            <w:pPr>
              <w:widowControl/>
              <w:adjustRightInd w:val="0"/>
              <w:jc w:val="left"/>
              <w:rPr>
                <w:bCs/>
                <w:szCs w:val="21"/>
              </w:rPr>
            </w:pPr>
            <w:r w:rsidRPr="00A3134C">
              <w:rPr>
                <w:color w:val="000000"/>
                <w:sz w:val="18"/>
                <w:szCs w:val="18"/>
              </w:rPr>
              <w:t>研究</w:t>
            </w:r>
            <w:r w:rsidR="00296473">
              <w:rPr>
                <w:color w:val="000000"/>
                <w:sz w:val="18"/>
                <w:szCs w:val="18"/>
              </w:rPr>
              <w:t>团队成员</w:t>
            </w:r>
            <w:r>
              <w:rPr>
                <w:rFonts w:hint="eastAsia"/>
                <w:color w:val="000000"/>
                <w:sz w:val="18"/>
                <w:szCs w:val="18"/>
              </w:rPr>
              <w:t>资质</w:t>
            </w:r>
            <w:r w:rsidRPr="00A3134C">
              <w:rPr>
                <w:color w:val="000000"/>
                <w:sz w:val="18"/>
                <w:szCs w:val="18"/>
              </w:rPr>
              <w:t>及相关文件</w:t>
            </w:r>
          </w:p>
        </w:tc>
      </w:tr>
      <w:tr w:rsidR="00D24524" w:rsidRPr="000B05D8" w14:paraId="56B8D02B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1F31" w14:textId="4F1D4F47" w:rsidR="00D24524" w:rsidRPr="008D024B" w:rsidRDefault="00A44B69" w:rsidP="00A44B69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7</w:t>
            </w:r>
            <w:r w:rsidR="00D24524">
              <w:rPr>
                <w:rFonts w:hint="eastAsia"/>
                <w:color w:val="000000"/>
                <w:sz w:val="18"/>
                <w:szCs w:val="18"/>
              </w:rPr>
              <w:t>.1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6069" w14:textId="5F0F5B61" w:rsidR="00D24524" w:rsidRPr="007035B2" w:rsidRDefault="00075185" w:rsidP="00D24524">
            <w:pPr>
              <w:widowControl/>
              <w:adjustRightInd w:val="0"/>
              <w:jc w:val="left"/>
              <w:rPr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*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职责授权分工表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6C2C" w14:textId="77777777" w:rsidR="00D24524" w:rsidRPr="00AC4CA8" w:rsidRDefault="00D24524" w:rsidP="00D24524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8729" w14:textId="77777777" w:rsidR="00D24524" w:rsidRPr="00AC4CA8" w:rsidRDefault="00D24524" w:rsidP="00D24524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20C0E" w14:textId="77777777" w:rsidR="00D24524" w:rsidRPr="00A3134C" w:rsidRDefault="00D24524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5EF7" w14:textId="77777777" w:rsidR="00D24524" w:rsidRPr="00A3134C" w:rsidRDefault="00D24524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BC7226" w:rsidRPr="000B05D8" w14:paraId="16362524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E26F" w14:textId="77777777" w:rsidR="00BC7226" w:rsidRDefault="00BC7226" w:rsidP="00BC7226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7.2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6384" w14:textId="77777777" w:rsidR="00BC7226" w:rsidRPr="00A3134C" w:rsidRDefault="00BC7226" w:rsidP="00BC7226">
            <w:pPr>
              <w:widowControl/>
              <w:adjustRightInd w:val="0"/>
              <w:jc w:val="left"/>
              <w:rPr>
                <w:color w:val="000000"/>
                <w:sz w:val="18"/>
                <w:szCs w:val="18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所有研究者</w:t>
            </w:r>
            <w:r>
              <w:rPr>
                <w:rFonts w:hint="eastAsia"/>
                <w:color w:val="000000"/>
                <w:sz w:val="18"/>
                <w:szCs w:val="18"/>
              </w:rPr>
              <w:t>简历原件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、执业证书、职称证书、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GCP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证书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B725C" w14:textId="77777777" w:rsidR="00BC7226" w:rsidRPr="00A3134C" w:rsidRDefault="00BC7226" w:rsidP="00BC7226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D7C4" w14:textId="77777777" w:rsidR="00BC7226" w:rsidRPr="00A3134C" w:rsidRDefault="00BC7226" w:rsidP="00BC7226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8315B" w14:textId="77777777" w:rsidR="00BC7226" w:rsidRPr="00A3134C" w:rsidRDefault="00BC7226" w:rsidP="00BC7226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178B" w14:textId="77777777" w:rsidR="00BC7226" w:rsidRPr="00A3134C" w:rsidRDefault="00BC7226" w:rsidP="00BC7226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D24524" w:rsidRPr="000B05D8" w14:paraId="2BDA855A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80F0" w14:textId="6450EB28" w:rsidR="00D24524" w:rsidRPr="008D024B" w:rsidRDefault="00A44B69" w:rsidP="00A44B69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7</w:t>
            </w:r>
            <w:r w:rsidR="00D24524">
              <w:rPr>
                <w:rFonts w:hint="eastAsia"/>
                <w:color w:val="000000"/>
                <w:sz w:val="18"/>
                <w:szCs w:val="18"/>
              </w:rPr>
              <w:t>.</w:t>
            </w: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4D22" w14:textId="181E4EBB" w:rsidR="00D24524" w:rsidRPr="007035B2" w:rsidRDefault="00D24524" w:rsidP="00D24524">
            <w:pPr>
              <w:widowControl/>
              <w:adjustRightInd w:val="0"/>
              <w:jc w:val="left"/>
              <w:rPr>
                <w:szCs w:val="21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研究</w:t>
            </w:r>
            <w:r w:rsidR="002512E7">
              <w:rPr>
                <w:color w:val="000000"/>
                <w:sz w:val="18"/>
                <w:szCs w:val="18"/>
              </w:rPr>
              <w:t>人员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声明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D1F1" w14:textId="77777777" w:rsidR="00D24524" w:rsidRPr="00AC4CA8" w:rsidRDefault="00D24524" w:rsidP="00D24524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D40D" w14:textId="77777777" w:rsidR="00D24524" w:rsidRPr="00AC4CA8" w:rsidRDefault="00D24524" w:rsidP="00D24524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6FE32" w14:textId="77777777" w:rsidR="00D24524" w:rsidRPr="00A3134C" w:rsidRDefault="00D24524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28739" w14:textId="77777777" w:rsidR="00D24524" w:rsidRPr="00A3134C" w:rsidRDefault="00D24524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BC18B9" w:rsidRPr="004125CB" w14:paraId="682776D1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5A62" w14:textId="083D241C" w:rsidR="00BC18B9" w:rsidRPr="008D024B" w:rsidRDefault="00F8332B" w:rsidP="00F8332B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1C0D" w14:textId="77777777" w:rsidR="00BC18B9" w:rsidRPr="007035B2" w:rsidRDefault="00BC18B9" w:rsidP="00D24524">
            <w:pPr>
              <w:widowControl/>
              <w:adjustRightInd w:val="0"/>
              <w:jc w:val="left"/>
              <w:rPr>
                <w:bCs/>
                <w:szCs w:val="21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试验分组和揭盲规程（</w:t>
            </w:r>
            <w:r>
              <w:rPr>
                <w:rFonts w:hint="eastAsia"/>
                <w:color w:val="000000"/>
                <w:sz w:val="18"/>
                <w:szCs w:val="18"/>
              </w:rPr>
              <w:t>如有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C5E9" w14:textId="77777777" w:rsidR="00BC18B9" w:rsidRPr="00AC4CA8" w:rsidRDefault="00BC18B9" w:rsidP="00D24524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5569" w14:textId="77777777" w:rsidR="00BC18B9" w:rsidRPr="00AC4CA8" w:rsidRDefault="00BC18B9" w:rsidP="00D24524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67D9" w14:textId="77777777" w:rsidR="00BC18B9" w:rsidRPr="00A3134C" w:rsidRDefault="00BC18B9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CD58" w14:textId="77777777" w:rsidR="00BC18B9" w:rsidRPr="00A3134C" w:rsidRDefault="00BC18B9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D24524" w:rsidRPr="004125CB" w14:paraId="3B3FB5B1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62590" w14:textId="2C9EFF0B" w:rsidR="00D24524" w:rsidRPr="008D024B" w:rsidRDefault="00F8332B" w:rsidP="00F8332B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E5E4" w14:textId="77777777" w:rsidR="00D24524" w:rsidRPr="007035B2" w:rsidRDefault="00D24524" w:rsidP="00D24524">
            <w:pPr>
              <w:widowControl/>
              <w:adjustRightInd w:val="0"/>
              <w:jc w:val="left"/>
              <w:rPr>
                <w:bCs/>
                <w:szCs w:val="21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紧急破盲记录（</w:t>
            </w:r>
            <w:r>
              <w:rPr>
                <w:rFonts w:hint="eastAsia"/>
                <w:color w:val="000000"/>
                <w:sz w:val="18"/>
                <w:szCs w:val="18"/>
              </w:rPr>
              <w:t>如有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6134" w14:textId="77777777" w:rsidR="00D24524" w:rsidRPr="00AC4CA8" w:rsidRDefault="00D24524" w:rsidP="00D24524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C7A8" w14:textId="77777777" w:rsidR="00D24524" w:rsidRPr="00AC4CA8" w:rsidRDefault="00D24524" w:rsidP="00D24524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8419D" w14:textId="77777777" w:rsidR="00D24524" w:rsidRPr="00A3134C" w:rsidRDefault="00D24524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E5BF" w14:textId="77777777" w:rsidR="00D24524" w:rsidRPr="00A3134C" w:rsidRDefault="00D24524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D24524" w:rsidRPr="004125CB" w14:paraId="1F0F6367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10F5" w14:textId="6AAB1DAA" w:rsidR="00D24524" w:rsidRPr="008D024B" w:rsidRDefault="00F8332B" w:rsidP="00D24524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20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4FAF" w14:textId="77777777" w:rsidR="00D24524" w:rsidRPr="007035B2" w:rsidRDefault="00D24524" w:rsidP="00D24524">
            <w:pPr>
              <w:widowControl/>
              <w:adjustRightInd w:val="0"/>
              <w:jc w:val="left"/>
              <w:rPr>
                <w:bCs/>
                <w:szCs w:val="21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应急信封交接记录（</w:t>
            </w:r>
            <w:r>
              <w:rPr>
                <w:rFonts w:hint="eastAsia"/>
                <w:color w:val="000000"/>
                <w:sz w:val="18"/>
                <w:szCs w:val="18"/>
              </w:rPr>
              <w:t>如有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2CDC2" w14:textId="77777777" w:rsidR="00D24524" w:rsidRPr="00AC4CA8" w:rsidRDefault="00D24524" w:rsidP="00D24524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5581" w14:textId="77777777" w:rsidR="00D24524" w:rsidRPr="00AC4CA8" w:rsidRDefault="00D24524" w:rsidP="00D24524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2163" w14:textId="77777777" w:rsidR="00D24524" w:rsidRPr="00A3134C" w:rsidRDefault="00D24524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29F8A" w14:textId="77777777" w:rsidR="00D24524" w:rsidRPr="00A3134C" w:rsidRDefault="00D24524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F00E1B" w:rsidRPr="004125CB" w14:paraId="0E755C92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19F8" w14:textId="77777777" w:rsidR="00F00E1B" w:rsidDel="00F8332B" w:rsidRDefault="00F00E1B" w:rsidP="00D2452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9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17BC" w14:textId="77777777" w:rsidR="00F00E1B" w:rsidRPr="00A3134C" w:rsidRDefault="00F00E1B" w:rsidP="00A56DDF">
            <w:pPr>
              <w:widowControl/>
              <w:adjustRightInd w:val="0"/>
              <w:jc w:val="left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试验相关设备物资交接记录</w:t>
            </w:r>
          </w:p>
        </w:tc>
      </w:tr>
      <w:tr w:rsidR="00D24524" w:rsidRPr="004125CB" w14:paraId="0C4EBDF9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CF547" w14:textId="619A5A71" w:rsidR="00D24524" w:rsidRPr="008D024B" w:rsidRDefault="00F8332B" w:rsidP="00D24524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color w:val="000000"/>
                <w:sz w:val="18"/>
                <w:szCs w:val="18"/>
              </w:rPr>
              <w:t>21</w:t>
            </w:r>
            <w:r w:rsidR="00F00E1B">
              <w:rPr>
                <w:color w:val="000000"/>
                <w:sz w:val="18"/>
                <w:szCs w:val="18"/>
              </w:rPr>
              <w:t>.1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6D06" w14:textId="77777777" w:rsidR="00D24524" w:rsidRPr="007035B2" w:rsidRDefault="00D24524" w:rsidP="00D24524">
            <w:pPr>
              <w:widowControl/>
              <w:adjustRightInd w:val="0"/>
              <w:jc w:val="left"/>
              <w:rPr>
                <w:bCs/>
                <w:szCs w:val="21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试验用相关设备的运送记录、校准证书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5CEA" w14:textId="77777777" w:rsidR="00D24524" w:rsidRPr="00AC4CA8" w:rsidRDefault="00D24524" w:rsidP="00D24524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5FC4" w14:textId="77777777" w:rsidR="00D24524" w:rsidRPr="00AC4CA8" w:rsidRDefault="00D24524" w:rsidP="00D24524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A51E" w14:textId="77777777" w:rsidR="00D24524" w:rsidRPr="00A3134C" w:rsidRDefault="00D24524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2B3D" w14:textId="77777777" w:rsidR="00D24524" w:rsidRPr="00A3134C" w:rsidRDefault="00D24524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D24524" w:rsidRPr="004125CB" w14:paraId="1CDC04BA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AA1D8" w14:textId="1D75CCF3" w:rsidR="00D24524" w:rsidRPr="008D024B" w:rsidRDefault="00F00E1B" w:rsidP="00F00E1B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color w:val="000000"/>
                <w:sz w:val="18"/>
                <w:szCs w:val="18"/>
              </w:rPr>
              <w:t>21.2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B1A3" w14:textId="4B4454BA" w:rsidR="00D24524" w:rsidRPr="007035B2" w:rsidRDefault="00D24524" w:rsidP="00D24524">
            <w:pPr>
              <w:widowControl/>
              <w:adjustRightInd w:val="0"/>
              <w:jc w:val="left"/>
              <w:rPr>
                <w:bCs/>
                <w:szCs w:val="21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试验用</w:t>
            </w:r>
            <w:r w:rsidR="00C31384">
              <w:rPr>
                <w:rFonts w:hint="eastAsia"/>
                <w:color w:val="000000"/>
                <w:sz w:val="18"/>
                <w:szCs w:val="18"/>
              </w:rPr>
              <w:t>相关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物资</w:t>
            </w:r>
            <w:r w:rsidR="00C31384">
              <w:rPr>
                <w:rFonts w:hint="eastAsia"/>
                <w:color w:val="000000"/>
                <w:sz w:val="18"/>
                <w:szCs w:val="18"/>
              </w:rPr>
              <w:t>文件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交接记录（研究资料、研究耗材等）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8FB4" w14:textId="77777777" w:rsidR="00D24524" w:rsidRPr="00AC4CA8" w:rsidRDefault="00D24524" w:rsidP="00D24524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F642" w14:textId="77777777" w:rsidR="00D24524" w:rsidRPr="00AC4CA8" w:rsidRDefault="00D24524" w:rsidP="00D24524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2436" w14:textId="77777777" w:rsidR="00D24524" w:rsidRPr="00A3134C" w:rsidRDefault="00D24524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0E41D" w14:textId="77777777" w:rsidR="00D24524" w:rsidRPr="00A3134C" w:rsidRDefault="00D24524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3933CE" w:rsidRPr="004125CB" w14:paraId="7E952438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2564" w14:textId="3C0D4B0C" w:rsidR="003933CE" w:rsidRPr="008D024B" w:rsidRDefault="00F16DEE" w:rsidP="00D24524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89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9BF1" w14:textId="60413814" w:rsidR="003933CE" w:rsidRPr="00AC4CA8" w:rsidRDefault="003933CE" w:rsidP="00A56DDF">
            <w:pPr>
              <w:widowControl/>
              <w:adjustRightInd w:val="0"/>
              <w:jc w:val="left"/>
              <w:rPr>
                <w:bCs/>
                <w:szCs w:val="21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试验相关会议</w:t>
            </w:r>
            <w:r>
              <w:rPr>
                <w:rFonts w:hint="eastAsia"/>
                <w:color w:val="000000"/>
                <w:sz w:val="18"/>
                <w:szCs w:val="18"/>
              </w:rPr>
              <w:t>及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培训记录</w:t>
            </w:r>
          </w:p>
        </w:tc>
      </w:tr>
      <w:tr w:rsidR="00D24524" w:rsidRPr="004125CB" w14:paraId="6666B0B5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76F9" w14:textId="4111335A" w:rsidR="00D24524" w:rsidRPr="008D024B" w:rsidRDefault="00F16DEE" w:rsidP="00D24524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color w:val="000000"/>
                <w:sz w:val="18"/>
                <w:szCs w:val="18"/>
              </w:rPr>
              <w:t>22</w:t>
            </w:r>
            <w:r w:rsidR="00D24524">
              <w:rPr>
                <w:rFonts w:hint="eastAsia"/>
                <w:color w:val="000000"/>
                <w:sz w:val="18"/>
                <w:szCs w:val="18"/>
              </w:rPr>
              <w:t>.1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0765" w14:textId="77777777" w:rsidR="00D24524" w:rsidRPr="007035B2" w:rsidRDefault="00D24524" w:rsidP="00D24524">
            <w:pPr>
              <w:widowControl/>
              <w:adjustRightInd w:val="0"/>
              <w:jc w:val="left"/>
              <w:rPr>
                <w:bCs/>
                <w:szCs w:val="21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试验相关会议记录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9ED5" w14:textId="77777777" w:rsidR="00D24524" w:rsidRPr="00AC4CA8" w:rsidRDefault="00D24524" w:rsidP="00D24524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3601" w14:textId="77777777" w:rsidR="00D24524" w:rsidRPr="00AC4CA8" w:rsidRDefault="00D24524" w:rsidP="00D24524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C264" w14:textId="77777777" w:rsidR="00D24524" w:rsidRPr="00A3134C" w:rsidRDefault="00D24524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46440" w14:textId="77777777" w:rsidR="00D24524" w:rsidRPr="00A3134C" w:rsidRDefault="00D24524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1414BD" w:rsidRPr="004125CB" w14:paraId="7108B635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5F835" w14:textId="77777777" w:rsidR="001414BD" w:rsidRDefault="001414BD" w:rsidP="001414BD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C4AB" w14:textId="77777777" w:rsidR="001414BD" w:rsidRPr="00A3134C" w:rsidRDefault="001414BD" w:rsidP="001414BD">
            <w:pPr>
              <w:widowControl/>
              <w:adjustRightInd w:val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会议内容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复印件</w:t>
            </w:r>
            <w:r>
              <w:rPr>
                <w:rFonts w:hint="eastAsia"/>
                <w:color w:val="000000"/>
                <w:sz w:val="18"/>
                <w:szCs w:val="18"/>
              </w:rPr>
              <w:t>、</w:t>
            </w:r>
            <w:r>
              <w:rPr>
                <w:rFonts w:hint="eastAsia"/>
                <w:color w:val="000000"/>
                <w:sz w:val="18"/>
                <w:szCs w:val="18"/>
              </w:rPr>
              <w:t>PPT</w:t>
            </w:r>
            <w:r>
              <w:rPr>
                <w:rFonts w:hint="eastAsia"/>
                <w:color w:val="000000"/>
                <w:sz w:val="18"/>
                <w:szCs w:val="18"/>
              </w:rPr>
              <w:t>等（如有）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D5E6" w14:textId="77777777" w:rsidR="001414BD" w:rsidRPr="00A3134C" w:rsidRDefault="001414BD" w:rsidP="001414BD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A31B" w14:textId="77777777" w:rsidR="001414BD" w:rsidRPr="00A3134C" w:rsidRDefault="001414BD" w:rsidP="001414BD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38C0" w14:textId="77777777" w:rsidR="001414BD" w:rsidRPr="00A3134C" w:rsidRDefault="001414BD" w:rsidP="001414BD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CD7B" w14:textId="77777777" w:rsidR="001414BD" w:rsidRPr="00A3134C" w:rsidRDefault="001414BD" w:rsidP="001414BD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D24524" w:rsidRPr="004125CB" w14:paraId="53FE0864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0DE1" w14:textId="4BEBE69A" w:rsidR="00D24524" w:rsidRPr="008D024B" w:rsidRDefault="00F16DEE" w:rsidP="00D24524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color w:val="000000"/>
                <w:sz w:val="18"/>
                <w:szCs w:val="18"/>
              </w:rPr>
              <w:t>22.3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700C" w14:textId="33FA72CB" w:rsidR="00D24524" w:rsidRPr="007035B2" w:rsidRDefault="00D24524" w:rsidP="00D24524">
            <w:pPr>
              <w:widowControl/>
              <w:adjustRightInd w:val="0"/>
              <w:jc w:val="left"/>
              <w:rPr>
                <w:bCs/>
                <w:szCs w:val="21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研究人员的培训记录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20D9" w14:textId="77777777" w:rsidR="00D24524" w:rsidRPr="00AC4CA8" w:rsidRDefault="00D24524" w:rsidP="00D24524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1047" w14:textId="77777777" w:rsidR="00D24524" w:rsidRPr="00AC4CA8" w:rsidRDefault="00D24524" w:rsidP="00D24524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5FEA" w14:textId="77777777" w:rsidR="00D24524" w:rsidRPr="00A3134C" w:rsidRDefault="00D24524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71F7" w14:textId="77777777" w:rsidR="00D24524" w:rsidRPr="00A3134C" w:rsidRDefault="00D24524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D24524" w:rsidRPr="004125CB" w14:paraId="719DF0CD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C150" w14:textId="2A12AF36" w:rsidR="00D24524" w:rsidRPr="008D024B" w:rsidRDefault="00F16DEE" w:rsidP="00D24524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color w:val="000000"/>
                <w:sz w:val="18"/>
                <w:szCs w:val="18"/>
              </w:rPr>
              <w:t>22.4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03DD" w14:textId="29D87FD0" w:rsidR="00D24524" w:rsidRPr="007035B2" w:rsidRDefault="00D24524" w:rsidP="00D24524">
            <w:pPr>
              <w:widowControl/>
              <w:adjustRightInd w:val="0"/>
              <w:jc w:val="left"/>
              <w:rPr>
                <w:bCs/>
                <w:szCs w:val="21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培训内容复印件</w:t>
            </w:r>
            <w:r w:rsidR="00AB167D">
              <w:rPr>
                <w:rFonts w:hint="eastAsia"/>
                <w:color w:val="000000"/>
                <w:sz w:val="18"/>
                <w:szCs w:val="18"/>
              </w:rPr>
              <w:t>、</w:t>
            </w:r>
            <w:r>
              <w:rPr>
                <w:rFonts w:hint="eastAsia"/>
                <w:color w:val="000000"/>
                <w:sz w:val="18"/>
                <w:szCs w:val="18"/>
              </w:rPr>
              <w:t>PPT</w:t>
            </w:r>
            <w:r>
              <w:rPr>
                <w:rFonts w:hint="eastAsia"/>
                <w:color w:val="000000"/>
                <w:sz w:val="18"/>
                <w:szCs w:val="18"/>
              </w:rPr>
              <w:t>等</w:t>
            </w:r>
            <w:r w:rsidR="00AB167D">
              <w:rPr>
                <w:rFonts w:hint="eastAsia"/>
                <w:color w:val="000000"/>
                <w:sz w:val="18"/>
                <w:szCs w:val="18"/>
              </w:rPr>
              <w:t>（如有）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5FB0C" w14:textId="77777777" w:rsidR="00D24524" w:rsidRPr="00AC4CA8" w:rsidRDefault="00D24524" w:rsidP="00D24524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B2F4" w14:textId="77777777" w:rsidR="00D24524" w:rsidRPr="00AC4CA8" w:rsidRDefault="00D24524" w:rsidP="00D24524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324D" w14:textId="77777777" w:rsidR="00D24524" w:rsidRPr="00A3134C" w:rsidRDefault="00D24524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90F6" w14:textId="77777777" w:rsidR="00D24524" w:rsidRPr="00A3134C" w:rsidRDefault="00D24524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A911CC" w:rsidRPr="004125CB" w14:paraId="6A0A359B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BD498" w14:textId="71AC1631" w:rsidR="00A911CC" w:rsidRPr="008D024B" w:rsidRDefault="00A911CC" w:rsidP="00A911CC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89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5B83F" w14:textId="5582F777" w:rsidR="00A911CC" w:rsidRPr="00AC4CA8" w:rsidRDefault="00A911CC" w:rsidP="00A56DDF">
            <w:pPr>
              <w:widowControl/>
              <w:adjustRightInd w:val="0"/>
              <w:jc w:val="left"/>
              <w:rPr>
                <w:bCs/>
                <w:szCs w:val="21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试验参与者</w:t>
            </w:r>
            <w:r w:rsidR="0049517F">
              <w:rPr>
                <w:color w:val="000000"/>
                <w:sz w:val="18"/>
                <w:szCs w:val="18"/>
              </w:rPr>
              <w:t>完成情况</w:t>
            </w:r>
          </w:p>
        </w:tc>
      </w:tr>
      <w:tr w:rsidR="00D24524" w:rsidRPr="004125CB" w14:paraId="37F06507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76AA7" w14:textId="1C5C6C65" w:rsidR="00D24524" w:rsidRPr="008D024B" w:rsidRDefault="00EC0B29" w:rsidP="00D24524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color w:val="000000"/>
                <w:sz w:val="18"/>
                <w:szCs w:val="18"/>
              </w:rPr>
              <w:t>23</w:t>
            </w:r>
            <w:r w:rsidR="00D24524">
              <w:rPr>
                <w:rFonts w:hint="eastAsia"/>
                <w:color w:val="000000"/>
                <w:sz w:val="18"/>
                <w:szCs w:val="18"/>
              </w:rPr>
              <w:t>.1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35F5D" w14:textId="77777777" w:rsidR="00D24524" w:rsidRPr="007035B2" w:rsidRDefault="00D24524" w:rsidP="00D24524">
            <w:pPr>
              <w:widowControl/>
              <w:adjustRightInd w:val="0"/>
              <w:jc w:val="left"/>
              <w:rPr>
                <w:bCs/>
                <w:szCs w:val="21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*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试验参与者筛选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/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入选表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2C54" w14:textId="77777777" w:rsidR="00D24524" w:rsidRPr="00AC4CA8" w:rsidRDefault="00D24524" w:rsidP="00D24524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77F89" w14:textId="77777777" w:rsidR="00D24524" w:rsidRPr="00AC4CA8" w:rsidRDefault="00D24524" w:rsidP="00D24524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8FA0" w14:textId="77777777" w:rsidR="00D24524" w:rsidRPr="00A3134C" w:rsidRDefault="00D24524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B37C" w14:textId="77777777" w:rsidR="00D24524" w:rsidRPr="00A3134C" w:rsidRDefault="00D24524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D24524" w:rsidRPr="004125CB" w14:paraId="78C3EA53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943D" w14:textId="20B72234" w:rsidR="00D24524" w:rsidRPr="008D024B" w:rsidRDefault="00EC0B29" w:rsidP="00D24524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color w:val="000000"/>
                <w:sz w:val="18"/>
                <w:szCs w:val="18"/>
              </w:rPr>
              <w:t>23</w:t>
            </w:r>
            <w:r w:rsidR="00D24524">
              <w:rPr>
                <w:rFonts w:hint="eastAsia"/>
                <w:color w:val="000000"/>
                <w:sz w:val="18"/>
                <w:szCs w:val="18"/>
              </w:rPr>
              <w:t>.2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A1B5" w14:textId="2CA7F19E" w:rsidR="00D24524" w:rsidRPr="007035B2" w:rsidRDefault="00D24524" w:rsidP="00D24524">
            <w:pPr>
              <w:widowControl/>
              <w:adjustRightInd w:val="0"/>
              <w:jc w:val="left"/>
              <w:rPr>
                <w:bCs/>
                <w:szCs w:val="21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*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试验参与者鉴认代码表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636A" w14:textId="77777777" w:rsidR="00D24524" w:rsidRPr="00AC4CA8" w:rsidRDefault="00D24524" w:rsidP="00D24524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9800" w14:textId="77777777" w:rsidR="00D24524" w:rsidRPr="00AC4CA8" w:rsidRDefault="00D24524" w:rsidP="00D24524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4FE35" w14:textId="77777777" w:rsidR="00D24524" w:rsidRPr="00A3134C" w:rsidRDefault="00D24524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18A8" w14:textId="77777777" w:rsidR="00D24524" w:rsidRPr="00A3134C" w:rsidRDefault="00D24524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D24524" w:rsidRPr="004125CB" w14:paraId="23647129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77C1" w14:textId="41ED143D" w:rsidR="00D24524" w:rsidRPr="008D024B" w:rsidRDefault="00EC0B29" w:rsidP="00D24524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color w:val="000000"/>
                <w:sz w:val="18"/>
                <w:szCs w:val="18"/>
              </w:rPr>
              <w:t>23</w:t>
            </w:r>
            <w:r w:rsidR="00D24524">
              <w:rPr>
                <w:rFonts w:hint="eastAsia"/>
                <w:color w:val="000000"/>
                <w:sz w:val="18"/>
                <w:szCs w:val="18"/>
              </w:rPr>
              <w:t>.3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D57E" w14:textId="3F2E39D5" w:rsidR="00D24524" w:rsidRPr="007035B2" w:rsidRDefault="00D24524" w:rsidP="00D24524">
            <w:pPr>
              <w:widowControl/>
              <w:adjustRightInd w:val="0"/>
              <w:jc w:val="left"/>
              <w:rPr>
                <w:bCs/>
                <w:szCs w:val="21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*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完成试验参与者编码目录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2D52" w14:textId="77777777" w:rsidR="00D24524" w:rsidRPr="00AC4CA8" w:rsidRDefault="00D24524" w:rsidP="00D24524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87DF" w14:textId="77777777" w:rsidR="00D24524" w:rsidRPr="00AC4CA8" w:rsidRDefault="00D24524" w:rsidP="00D24524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2AC3" w14:textId="77777777" w:rsidR="00D24524" w:rsidRPr="00A3134C" w:rsidRDefault="00D24524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4FE3" w14:textId="77777777" w:rsidR="00D24524" w:rsidRPr="00A3134C" w:rsidRDefault="00D24524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842903" w:rsidRPr="004125CB" w14:paraId="7D109B22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6067D" w14:textId="77777777" w:rsidR="00842903" w:rsidDel="00EC0B29" w:rsidRDefault="00842903" w:rsidP="00D2452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9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C607" w14:textId="77777777" w:rsidR="00842903" w:rsidRPr="00A3134C" w:rsidRDefault="00842903" w:rsidP="00A56DDF">
            <w:pPr>
              <w:widowControl/>
              <w:adjustRightInd w:val="0"/>
              <w:jc w:val="left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安全性事件报告</w:t>
            </w:r>
          </w:p>
        </w:tc>
      </w:tr>
      <w:tr w:rsidR="00D24524" w:rsidRPr="004125CB" w14:paraId="41B83467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C6816" w14:textId="6B6D79C4" w:rsidR="00D24524" w:rsidRPr="008D024B" w:rsidRDefault="00892162" w:rsidP="00D24524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color w:val="000000"/>
                <w:sz w:val="18"/>
                <w:szCs w:val="18"/>
              </w:rPr>
              <w:t>24.1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BA6E" w14:textId="7625ED33" w:rsidR="00D24524" w:rsidRPr="007035B2" w:rsidRDefault="00A56DDF" w:rsidP="00D24524">
            <w:pPr>
              <w:widowControl/>
              <w:adjustRightInd w:val="0"/>
              <w:jc w:val="left"/>
              <w:rPr>
                <w:bCs/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*</w:t>
            </w:r>
            <w:r w:rsidR="00D24524" w:rsidRPr="00A3134C">
              <w:rPr>
                <w:rFonts w:hint="eastAsia"/>
                <w:color w:val="000000"/>
                <w:sz w:val="18"/>
                <w:szCs w:val="18"/>
              </w:rPr>
              <w:t>研究者向申办者报告的严重不良事件（首次、随访、总结）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EEC5" w14:textId="77777777" w:rsidR="00D24524" w:rsidRPr="00AC4CA8" w:rsidRDefault="00D24524" w:rsidP="00D24524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9D495" w14:textId="77777777" w:rsidR="00D24524" w:rsidRPr="00AC4CA8" w:rsidRDefault="00D24524" w:rsidP="00D24524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29E1" w14:textId="77777777" w:rsidR="00D24524" w:rsidRPr="00A3134C" w:rsidRDefault="00D24524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C56BC" w14:textId="77777777" w:rsidR="00D24524" w:rsidRPr="00A3134C" w:rsidRDefault="00D24524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D24524" w:rsidRPr="004125CB" w14:paraId="34B8B76D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1F8B" w14:textId="61E548CA" w:rsidR="00D24524" w:rsidRPr="008D024B" w:rsidRDefault="00892162" w:rsidP="00D24524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color w:val="000000"/>
                <w:sz w:val="18"/>
                <w:szCs w:val="18"/>
              </w:rPr>
              <w:t>24.2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0652" w14:textId="77777777" w:rsidR="00D24524" w:rsidRPr="007035B2" w:rsidRDefault="00D24524" w:rsidP="00D24524">
            <w:pPr>
              <w:widowControl/>
              <w:adjustRightInd w:val="0"/>
              <w:jc w:val="left"/>
              <w:rPr>
                <w:bCs/>
                <w:szCs w:val="21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申办者向研究者、机构、伦理审查委员会提交的可疑且非预期严重不良反应报告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1DB4" w14:textId="77777777" w:rsidR="00D24524" w:rsidRPr="00AC4CA8" w:rsidRDefault="00D24524" w:rsidP="00D24524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58C8" w14:textId="77777777" w:rsidR="00D24524" w:rsidRPr="00AC4CA8" w:rsidRDefault="00D24524" w:rsidP="00D24524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DB0E" w14:textId="77777777" w:rsidR="00D24524" w:rsidRPr="00A3134C" w:rsidRDefault="00D24524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7F3B" w14:textId="77777777" w:rsidR="00D24524" w:rsidRPr="00A3134C" w:rsidRDefault="00D24524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D24524" w:rsidRPr="004125CB" w14:paraId="2D0821C1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1A4E5" w14:textId="34265F80" w:rsidR="00D24524" w:rsidRPr="008D024B" w:rsidRDefault="00892162" w:rsidP="00D24524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color w:val="000000"/>
                <w:sz w:val="18"/>
                <w:szCs w:val="18"/>
              </w:rPr>
              <w:t>24.3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A5EF" w14:textId="77777777" w:rsidR="00D24524" w:rsidRPr="00AC4CA8" w:rsidRDefault="00D24524" w:rsidP="00D24524">
            <w:pPr>
              <w:widowControl/>
              <w:adjustRightInd w:val="0"/>
              <w:jc w:val="left"/>
              <w:rPr>
                <w:bCs/>
                <w:szCs w:val="21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申办者向研究者通报的</w:t>
            </w:r>
            <w:r w:rsidR="00C90E5D">
              <w:rPr>
                <w:rFonts w:hint="eastAsia"/>
                <w:color w:val="000000"/>
                <w:sz w:val="18"/>
                <w:szCs w:val="18"/>
              </w:rPr>
              <w:t>其他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安全性资料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D72E8" w14:textId="77777777" w:rsidR="00D24524" w:rsidRPr="00AC4CA8" w:rsidRDefault="00D24524" w:rsidP="00D24524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E0C8" w14:textId="77777777" w:rsidR="00D24524" w:rsidRPr="00AC4CA8" w:rsidRDefault="00D24524" w:rsidP="00D24524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542D5" w14:textId="77777777" w:rsidR="00D24524" w:rsidRPr="00A3134C" w:rsidRDefault="00D24524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A79D" w14:textId="77777777" w:rsidR="00D24524" w:rsidRPr="00A3134C" w:rsidRDefault="00D24524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996A1A" w:rsidRPr="004125CB" w14:paraId="72B3A120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BC5C" w14:textId="3F2A7D7A" w:rsidR="00996A1A" w:rsidRPr="008D024B" w:rsidRDefault="00996A1A" w:rsidP="002F75F5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89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9B6F" w14:textId="2E65772B" w:rsidR="00996A1A" w:rsidRPr="00AC4CA8" w:rsidRDefault="00996A1A" w:rsidP="00A56DDF">
            <w:pPr>
              <w:widowControl/>
              <w:adjustRightInd w:val="0"/>
              <w:jc w:val="left"/>
              <w:rPr>
                <w:bCs/>
                <w:szCs w:val="21"/>
              </w:rPr>
            </w:pPr>
            <w:r w:rsidRPr="00A3134C">
              <w:rPr>
                <w:rFonts w:ascii="宋体" w:hAnsi="宋体" w:cs="Angsana New" w:hint="eastAsia"/>
                <w:sz w:val="18"/>
                <w:szCs w:val="18"/>
              </w:rPr>
              <w:t>涉及医学、实验室</w:t>
            </w:r>
            <w:r>
              <w:rPr>
                <w:rFonts w:ascii="宋体" w:hAnsi="宋体" w:cs="Angsana New" w:hint="eastAsia"/>
                <w:sz w:val="18"/>
                <w:szCs w:val="18"/>
              </w:rPr>
              <w:t>等</w:t>
            </w:r>
            <w:r w:rsidRPr="00A3134C">
              <w:rPr>
                <w:rFonts w:ascii="宋体" w:hAnsi="宋体" w:cs="Angsana New" w:hint="eastAsia"/>
                <w:sz w:val="18"/>
                <w:szCs w:val="18"/>
              </w:rPr>
              <w:t>专业技术操作相关</w:t>
            </w:r>
          </w:p>
        </w:tc>
      </w:tr>
      <w:tr w:rsidR="00580178" w:rsidRPr="004125CB" w14:paraId="5F11D622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9447B" w14:textId="77777777" w:rsidR="00580178" w:rsidDel="002F75F5" w:rsidRDefault="00580178" w:rsidP="00580178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5.1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0643" w14:textId="77777777" w:rsidR="00580178" w:rsidRPr="00A3134C" w:rsidRDefault="00580178" w:rsidP="00580178">
            <w:pPr>
              <w:widowControl/>
              <w:adjustRightInd w:val="0"/>
              <w:jc w:val="left"/>
              <w:rPr>
                <w:rFonts w:ascii="宋体" w:hAnsi="宋体" w:cs="Angsana New" w:hint="eastAsia"/>
                <w:sz w:val="18"/>
                <w:szCs w:val="18"/>
              </w:rPr>
            </w:pPr>
            <w:r>
              <w:rPr>
                <w:rFonts w:ascii="宋体" w:hAnsi="宋体" w:cs="Angsana New" w:hint="eastAsia"/>
                <w:sz w:val="18"/>
                <w:szCs w:val="18"/>
              </w:rPr>
              <w:t>研究机构</w:t>
            </w:r>
            <w:r w:rsidRPr="00A3134C">
              <w:rPr>
                <w:rFonts w:ascii="宋体" w:hAnsi="宋体" w:cs="Angsana New" w:hint="eastAsia"/>
                <w:sz w:val="18"/>
                <w:szCs w:val="18"/>
              </w:rPr>
              <w:t>医学、实验室、专业技术操作和相关检测的资质证明及更新件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E219D" w14:textId="77777777" w:rsidR="00580178" w:rsidRPr="00A3134C" w:rsidRDefault="00580178" w:rsidP="00580178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65BD" w14:textId="77777777" w:rsidR="00580178" w:rsidRPr="00A3134C" w:rsidRDefault="00580178" w:rsidP="00580178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FE78" w14:textId="77777777" w:rsidR="00580178" w:rsidRPr="00A3134C" w:rsidRDefault="00580178" w:rsidP="00580178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1058" w14:textId="77777777" w:rsidR="00580178" w:rsidRPr="00AC4CA8" w:rsidRDefault="00580178" w:rsidP="00580178">
            <w:pPr>
              <w:widowControl/>
              <w:adjustRightInd w:val="0"/>
              <w:jc w:val="center"/>
              <w:rPr>
                <w:bCs/>
                <w:szCs w:val="21"/>
              </w:rPr>
            </w:pPr>
          </w:p>
        </w:tc>
      </w:tr>
      <w:tr w:rsidR="00580178" w:rsidRPr="004125CB" w14:paraId="591DD327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D235" w14:textId="77777777" w:rsidR="00580178" w:rsidDel="002F75F5" w:rsidRDefault="00580178" w:rsidP="00580178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5.2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1EC3" w14:textId="77777777" w:rsidR="00580178" w:rsidRDefault="00580178" w:rsidP="00580178">
            <w:pPr>
              <w:widowControl/>
              <w:adjustRightInd w:val="0"/>
              <w:jc w:val="left"/>
              <w:rPr>
                <w:rFonts w:ascii="宋体" w:hAnsi="宋体" w:cs="Angsana New" w:hint="eastAsia"/>
                <w:sz w:val="18"/>
                <w:szCs w:val="18"/>
              </w:rPr>
            </w:pPr>
            <w:r>
              <w:rPr>
                <w:rFonts w:ascii="宋体" w:hAnsi="宋体" w:cs="Angsana New" w:hint="eastAsia"/>
                <w:sz w:val="18"/>
                <w:szCs w:val="18"/>
              </w:rPr>
              <w:t>研究机构</w:t>
            </w:r>
            <w:r w:rsidRPr="00A3134C">
              <w:rPr>
                <w:rFonts w:ascii="宋体" w:hAnsi="宋体" w:cs="Angsana New" w:hint="eastAsia"/>
                <w:sz w:val="18"/>
                <w:szCs w:val="18"/>
              </w:rPr>
              <w:t>实验室检测正常值范围及更新件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DAB5" w14:textId="77777777" w:rsidR="00580178" w:rsidRPr="00A3134C" w:rsidRDefault="00580178" w:rsidP="00580178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309D" w14:textId="77777777" w:rsidR="00580178" w:rsidRPr="00A3134C" w:rsidRDefault="00580178" w:rsidP="00580178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CF3A" w14:textId="77777777" w:rsidR="00580178" w:rsidRPr="00A3134C" w:rsidRDefault="00580178" w:rsidP="00580178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B5E5" w14:textId="77777777" w:rsidR="00580178" w:rsidRPr="00AC4CA8" w:rsidRDefault="00580178" w:rsidP="00580178">
            <w:pPr>
              <w:widowControl/>
              <w:adjustRightInd w:val="0"/>
              <w:jc w:val="center"/>
              <w:rPr>
                <w:bCs/>
                <w:szCs w:val="21"/>
              </w:rPr>
            </w:pPr>
          </w:p>
        </w:tc>
      </w:tr>
      <w:tr w:rsidR="00D24524" w:rsidRPr="004125CB" w14:paraId="2B88FBDF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A6B84" w14:textId="6C7ABD8A" w:rsidR="00D24524" w:rsidRPr="008D024B" w:rsidRDefault="00843BAD" w:rsidP="004E3DE4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5</w:t>
            </w:r>
            <w:r w:rsidR="00D24524">
              <w:rPr>
                <w:rFonts w:hint="eastAsia"/>
                <w:color w:val="000000"/>
                <w:sz w:val="18"/>
                <w:szCs w:val="18"/>
              </w:rPr>
              <w:t>.</w:t>
            </w:r>
            <w:r w:rsidR="004E3DE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B8A76" w14:textId="3BC64235" w:rsidR="00D24524" w:rsidRPr="00AC4CA8" w:rsidRDefault="00CD4CDE" w:rsidP="00D6172C">
            <w:pPr>
              <w:adjustRightInd w:val="0"/>
              <w:jc w:val="left"/>
              <w:rPr>
                <w:szCs w:val="21"/>
              </w:rPr>
            </w:pPr>
            <w:r>
              <w:rPr>
                <w:rFonts w:ascii="宋体" w:hAnsi="宋体" w:cs="Angsana New" w:hint="eastAsia"/>
                <w:sz w:val="18"/>
                <w:szCs w:val="18"/>
              </w:rPr>
              <w:t>第三方机构</w:t>
            </w:r>
            <w:r w:rsidR="00D24524" w:rsidRPr="00A3134C">
              <w:rPr>
                <w:rFonts w:ascii="宋体" w:hAnsi="宋体" w:cs="Angsana New" w:hint="eastAsia"/>
                <w:sz w:val="18"/>
                <w:szCs w:val="18"/>
              </w:rPr>
              <w:t>医学、实验室、专业技术操作和相关检测的资质证明及更新件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8CBD" w14:textId="77777777" w:rsidR="00D24524" w:rsidRPr="00AC4CA8" w:rsidRDefault="00D24524" w:rsidP="00D24524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2E728" w14:textId="77777777" w:rsidR="00D24524" w:rsidRPr="00AC4CA8" w:rsidRDefault="00D24524" w:rsidP="00D24524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C1B8" w14:textId="77777777" w:rsidR="00D24524" w:rsidRPr="00A3134C" w:rsidRDefault="00D24524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A808" w14:textId="77777777" w:rsidR="00D24524" w:rsidRPr="00A3134C" w:rsidRDefault="00D24524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D24524" w:rsidRPr="004125CB" w14:paraId="57C18F9A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5FFF" w14:textId="10A5D81B" w:rsidR="00D24524" w:rsidRPr="008D024B" w:rsidRDefault="00843BAD" w:rsidP="004E3DE4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5</w:t>
            </w:r>
            <w:r w:rsidR="00D24524">
              <w:rPr>
                <w:rFonts w:hint="eastAsia"/>
                <w:color w:val="000000"/>
                <w:sz w:val="18"/>
                <w:szCs w:val="18"/>
              </w:rPr>
              <w:t>.</w:t>
            </w:r>
            <w:r w:rsidR="004E3DE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8623" w14:textId="548D1B60" w:rsidR="00D24524" w:rsidRPr="00AC4CA8" w:rsidRDefault="00CD4CDE" w:rsidP="00901374">
            <w:pPr>
              <w:widowControl/>
              <w:adjustRightInd w:val="0"/>
              <w:jc w:val="left"/>
              <w:rPr>
                <w:bCs/>
                <w:szCs w:val="21"/>
              </w:rPr>
            </w:pPr>
            <w:r>
              <w:rPr>
                <w:rFonts w:ascii="宋体" w:hAnsi="宋体" w:cs="Angsana New" w:hint="eastAsia"/>
                <w:sz w:val="18"/>
                <w:szCs w:val="18"/>
              </w:rPr>
              <w:t>第三方机构</w:t>
            </w:r>
            <w:r w:rsidR="00D24524" w:rsidRPr="00A3134C">
              <w:rPr>
                <w:rFonts w:ascii="宋体" w:hAnsi="宋体" w:cs="Angsana New" w:hint="eastAsia"/>
                <w:sz w:val="18"/>
                <w:szCs w:val="18"/>
              </w:rPr>
              <w:t>实验室检测正常值范围及更新件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D804" w14:textId="77777777" w:rsidR="00D24524" w:rsidRPr="00AC4CA8" w:rsidRDefault="00D24524" w:rsidP="00D24524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C921" w14:textId="77777777" w:rsidR="00D24524" w:rsidRPr="00AC4CA8" w:rsidRDefault="00D24524" w:rsidP="00D24524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A8E5" w14:textId="77777777" w:rsidR="00D24524" w:rsidRPr="00A3134C" w:rsidRDefault="00D24524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0B9F" w14:textId="77777777" w:rsidR="00D24524" w:rsidRPr="00A3134C" w:rsidRDefault="00D24524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871685" w:rsidRPr="004125CB" w14:paraId="5A5EAC23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F3AB" w14:textId="77777777" w:rsidR="00871685" w:rsidRDefault="00580178" w:rsidP="00D2452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89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B01A" w14:textId="77777777" w:rsidR="00871685" w:rsidRPr="00A3134C" w:rsidRDefault="00871685" w:rsidP="00A56DDF">
            <w:pPr>
              <w:widowControl/>
              <w:adjustRightInd w:val="0"/>
              <w:jc w:val="left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Angsana New" w:hint="eastAsia"/>
                <w:sz w:val="18"/>
                <w:szCs w:val="18"/>
              </w:rPr>
              <w:t>生物样品管理记录</w:t>
            </w:r>
          </w:p>
        </w:tc>
      </w:tr>
      <w:tr w:rsidR="00D24524" w:rsidRPr="004125CB" w14:paraId="3E7B44BB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C937" w14:textId="446006FE" w:rsidR="00D24524" w:rsidRPr="008D024B" w:rsidRDefault="007A70D3" w:rsidP="00D24524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color w:val="000000"/>
                <w:sz w:val="18"/>
                <w:szCs w:val="18"/>
              </w:rPr>
              <w:t>26.1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061D" w14:textId="1B18CB73" w:rsidR="00D24524" w:rsidRPr="00AC4CA8" w:rsidRDefault="00523360" w:rsidP="00D24524">
            <w:pPr>
              <w:widowControl/>
              <w:adjustRightInd w:val="0"/>
              <w:jc w:val="left"/>
              <w:rPr>
                <w:bCs/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*</w:t>
            </w:r>
            <w:r w:rsidR="00D24524" w:rsidRPr="00A3134C">
              <w:rPr>
                <w:rFonts w:ascii="宋体" w:hAnsi="宋体" w:cs="Angsana New" w:hint="eastAsia"/>
                <w:sz w:val="18"/>
                <w:szCs w:val="18"/>
              </w:rPr>
              <w:t>生物样品的采集、处理、</w:t>
            </w:r>
            <w:r w:rsidR="00A946D4">
              <w:rPr>
                <w:rFonts w:ascii="宋体" w:hAnsi="宋体" w:cs="Angsana New" w:hint="eastAsia"/>
                <w:sz w:val="18"/>
                <w:szCs w:val="18"/>
              </w:rPr>
              <w:t>储存</w:t>
            </w:r>
            <w:r w:rsidR="00D24524" w:rsidRPr="00A3134C">
              <w:rPr>
                <w:rFonts w:ascii="宋体" w:hAnsi="宋体" w:cs="Angsana New" w:hint="eastAsia"/>
                <w:sz w:val="18"/>
                <w:szCs w:val="18"/>
              </w:rPr>
              <w:t>、</w:t>
            </w:r>
            <w:r w:rsidR="00366ED6">
              <w:rPr>
                <w:rFonts w:ascii="宋体" w:hAnsi="宋体" w:cs="Angsana New" w:hint="eastAsia"/>
                <w:sz w:val="18"/>
                <w:szCs w:val="18"/>
              </w:rPr>
              <w:t>寄出、</w:t>
            </w:r>
            <w:r w:rsidR="00D24524" w:rsidRPr="00A3134C">
              <w:rPr>
                <w:rFonts w:ascii="宋体" w:hAnsi="宋体" w:cs="Angsana New" w:hint="eastAsia"/>
                <w:sz w:val="18"/>
                <w:szCs w:val="18"/>
              </w:rPr>
              <w:t>销毁（</w:t>
            </w:r>
            <w:r w:rsidR="00D24524">
              <w:rPr>
                <w:rFonts w:ascii="宋体" w:hAnsi="宋体" w:cs="Angsana New" w:hint="eastAsia"/>
                <w:sz w:val="18"/>
                <w:szCs w:val="18"/>
              </w:rPr>
              <w:t>如有</w:t>
            </w:r>
            <w:r w:rsidR="00D24524" w:rsidRPr="00A3134C">
              <w:rPr>
                <w:rFonts w:ascii="宋体" w:hAnsi="宋体" w:cs="Angsana New" w:hint="eastAsia"/>
                <w:sz w:val="18"/>
                <w:szCs w:val="18"/>
              </w:rPr>
              <w:t>）记录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7D25" w14:textId="77777777" w:rsidR="00D24524" w:rsidRPr="00AC4CA8" w:rsidRDefault="00D24524" w:rsidP="00D24524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E2F5" w14:textId="77777777" w:rsidR="00D24524" w:rsidRPr="00AC4CA8" w:rsidRDefault="00D24524" w:rsidP="00D24524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9CE36" w14:textId="77777777" w:rsidR="00D24524" w:rsidRPr="00A3134C" w:rsidRDefault="00D24524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B52D" w14:textId="77777777" w:rsidR="00D24524" w:rsidRPr="00A3134C" w:rsidRDefault="00D24524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8F3A80" w:rsidRPr="004125CB" w14:paraId="46DFC635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9B6B" w14:textId="77777777" w:rsidR="008F3A80" w:rsidRDefault="008F3A80" w:rsidP="008F3A80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6.2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1769" w14:textId="77777777" w:rsidR="008F3A80" w:rsidRDefault="008F3A80" w:rsidP="008F3A80">
            <w:pPr>
              <w:widowControl/>
              <w:adjustRightInd w:val="0"/>
              <w:jc w:val="left"/>
              <w:rPr>
                <w:rFonts w:ascii="宋体" w:hAnsi="宋体" w:cs="Angsana New" w:hint="eastAsia"/>
                <w:sz w:val="18"/>
                <w:szCs w:val="18"/>
              </w:rPr>
            </w:pPr>
            <w:r w:rsidRPr="00A3134C">
              <w:rPr>
                <w:rFonts w:ascii="宋体" w:hAnsi="宋体" w:cs="Angsana New" w:hint="eastAsia"/>
                <w:sz w:val="18"/>
                <w:szCs w:val="18"/>
              </w:rPr>
              <w:t>生物样品的</w:t>
            </w:r>
            <w:r>
              <w:rPr>
                <w:rFonts w:ascii="宋体" w:hAnsi="宋体" w:cs="Angsana New" w:hint="eastAsia"/>
                <w:sz w:val="18"/>
                <w:szCs w:val="18"/>
              </w:rPr>
              <w:t>寄送</w:t>
            </w:r>
            <w:r w:rsidRPr="00A3134C">
              <w:rPr>
                <w:rFonts w:ascii="宋体" w:hAnsi="宋体" w:cs="Angsana New" w:hint="eastAsia"/>
                <w:sz w:val="18"/>
                <w:szCs w:val="18"/>
              </w:rPr>
              <w:t>及</w:t>
            </w:r>
            <w:r>
              <w:rPr>
                <w:rFonts w:ascii="宋体" w:hAnsi="宋体" w:cs="Angsana New" w:hint="eastAsia"/>
                <w:sz w:val="18"/>
                <w:szCs w:val="18"/>
              </w:rPr>
              <w:t>签收回执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F22F" w14:textId="77777777" w:rsidR="008F3A80" w:rsidRPr="00A3134C" w:rsidRDefault="008F3A80" w:rsidP="008F3A80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C326" w14:textId="77777777" w:rsidR="008F3A80" w:rsidRPr="00A3134C" w:rsidRDefault="008F3A80" w:rsidP="008F3A80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6CFB" w14:textId="77777777" w:rsidR="008F3A80" w:rsidRPr="00A3134C" w:rsidRDefault="008F3A80" w:rsidP="008F3A80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D3D7" w14:textId="77777777" w:rsidR="008F3A80" w:rsidRPr="00A3134C" w:rsidRDefault="008F3A80" w:rsidP="008F3A80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D24524" w:rsidRPr="004125CB" w14:paraId="553396CC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3B6B3" w14:textId="2141B167" w:rsidR="00D24524" w:rsidRPr="008D024B" w:rsidRDefault="007A70D3" w:rsidP="00D24524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color w:val="000000"/>
                <w:sz w:val="18"/>
                <w:szCs w:val="18"/>
              </w:rPr>
              <w:t>26.3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A388" w14:textId="703F7FDA" w:rsidR="00D24524" w:rsidRPr="00AC4CA8" w:rsidRDefault="00D24524" w:rsidP="00D24524">
            <w:pPr>
              <w:widowControl/>
              <w:adjustRightInd w:val="0"/>
              <w:jc w:val="left"/>
              <w:rPr>
                <w:bCs/>
                <w:szCs w:val="21"/>
              </w:rPr>
            </w:pPr>
            <w:r w:rsidRPr="00A3134C">
              <w:rPr>
                <w:rFonts w:ascii="宋体" w:hAnsi="宋体" w:cs="Angsana New" w:hint="eastAsia"/>
                <w:sz w:val="18"/>
                <w:szCs w:val="18"/>
              </w:rPr>
              <w:t>生物样品</w:t>
            </w:r>
            <w:r w:rsidR="00AF24E0">
              <w:rPr>
                <w:rFonts w:ascii="宋体" w:hAnsi="宋体" w:cs="Angsana New" w:hint="eastAsia"/>
                <w:sz w:val="18"/>
                <w:szCs w:val="18"/>
              </w:rPr>
              <w:t>储存</w:t>
            </w:r>
            <w:r w:rsidRPr="00A3134C">
              <w:rPr>
                <w:rFonts w:ascii="宋体" w:hAnsi="宋体" w:cs="Angsana New" w:hint="eastAsia"/>
                <w:sz w:val="18"/>
                <w:szCs w:val="18"/>
              </w:rPr>
              <w:t>温湿度记录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5C38" w14:textId="77777777" w:rsidR="00D24524" w:rsidRPr="00AC4CA8" w:rsidRDefault="00D24524" w:rsidP="00D24524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9294" w14:textId="77777777" w:rsidR="00D24524" w:rsidRPr="00AC4CA8" w:rsidRDefault="00D24524" w:rsidP="00D24524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277B" w14:textId="77777777" w:rsidR="00D24524" w:rsidRPr="00A3134C" w:rsidRDefault="00D24524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9337" w14:textId="77777777" w:rsidR="00D24524" w:rsidRPr="00A3134C" w:rsidRDefault="00D24524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1F4579" w:rsidRPr="004125CB" w14:paraId="19E48A07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E694" w14:textId="77777777" w:rsidR="001F4579" w:rsidRDefault="007A70D3" w:rsidP="001F4579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6.4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86C5" w14:textId="77777777" w:rsidR="001F4579" w:rsidRPr="00A3134C" w:rsidRDefault="001F4579" w:rsidP="001F4579">
            <w:pPr>
              <w:widowControl/>
              <w:adjustRightInd w:val="0"/>
              <w:jc w:val="left"/>
              <w:rPr>
                <w:rFonts w:ascii="宋体" w:hAnsi="宋体" w:cs="Angsana New" w:hint="eastAsia"/>
                <w:sz w:val="18"/>
                <w:szCs w:val="18"/>
              </w:rPr>
            </w:pPr>
            <w:r>
              <w:rPr>
                <w:rFonts w:ascii="宋体" w:hAnsi="宋体" w:cs="Angsana New" w:hint="eastAsia"/>
                <w:sz w:val="18"/>
                <w:szCs w:val="18"/>
              </w:rPr>
              <w:t>生物样品储存冰箱、温度计相关设备校准证书</w:t>
            </w:r>
          </w:p>
        </w:tc>
        <w:tc>
          <w:tcPr>
            <w:tcW w:w="5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0696" w14:textId="77777777" w:rsidR="001F4579" w:rsidRPr="00A3134C" w:rsidRDefault="001F4579" w:rsidP="001F4579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28C39" w14:textId="77777777" w:rsidR="001F4579" w:rsidRPr="00A3134C" w:rsidRDefault="001F4579" w:rsidP="001F4579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A377C" w14:textId="77777777" w:rsidR="001F4579" w:rsidRPr="00A3134C" w:rsidRDefault="001F4579" w:rsidP="001F4579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3C2D" w14:textId="77777777" w:rsidR="001F4579" w:rsidRPr="00A3134C" w:rsidRDefault="001F4579" w:rsidP="001F4579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D24524" w:rsidRPr="00C80197" w14:paraId="2187C329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6866" w14:textId="4F18BA51" w:rsidR="00D24524" w:rsidRPr="008D024B" w:rsidRDefault="007A70D3" w:rsidP="00D24524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color w:val="000000"/>
                <w:sz w:val="18"/>
                <w:szCs w:val="18"/>
              </w:rPr>
              <w:t>26.5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E7E5" w14:textId="02B09377" w:rsidR="00D24524" w:rsidRPr="00AC4CA8" w:rsidRDefault="00D24524" w:rsidP="00D24524">
            <w:pPr>
              <w:adjustRightInd w:val="0"/>
              <w:jc w:val="left"/>
              <w:rPr>
                <w:szCs w:val="21"/>
              </w:rPr>
            </w:pPr>
            <w:r w:rsidRPr="00A3134C">
              <w:rPr>
                <w:rFonts w:ascii="宋体" w:hAnsi="宋体" w:cs="Angsana New" w:hint="eastAsia"/>
                <w:sz w:val="18"/>
                <w:szCs w:val="18"/>
              </w:rPr>
              <w:t>生物样品的留存记录（</w:t>
            </w:r>
            <w:r>
              <w:rPr>
                <w:rFonts w:ascii="宋体" w:hAnsi="宋体" w:cs="Angsana New" w:hint="eastAsia"/>
                <w:sz w:val="18"/>
                <w:szCs w:val="18"/>
              </w:rPr>
              <w:t>如有</w:t>
            </w:r>
            <w:r w:rsidRPr="00A3134C">
              <w:rPr>
                <w:rFonts w:ascii="宋体" w:hAnsi="宋体" w:cs="Angsana New" w:hint="eastAsia"/>
                <w:sz w:val="18"/>
                <w:szCs w:val="18"/>
              </w:rPr>
              <w:t>）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2A09" w14:textId="77777777" w:rsidR="00D24524" w:rsidRPr="00AC4CA8" w:rsidRDefault="00D24524" w:rsidP="00D24524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8032" w14:textId="77777777" w:rsidR="00D24524" w:rsidRPr="00AC4CA8" w:rsidRDefault="00D24524" w:rsidP="00D24524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F1B5" w14:textId="77777777" w:rsidR="00D24524" w:rsidRPr="00A3134C" w:rsidRDefault="00D24524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63AD" w14:textId="77777777" w:rsidR="00D24524" w:rsidRPr="00A3134C" w:rsidRDefault="00D24524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D24524" w:rsidRPr="000B05D8" w14:paraId="7A560AF7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B12A" w14:textId="4B15EE22" w:rsidR="00D24524" w:rsidRPr="008D024B" w:rsidRDefault="00396FE1" w:rsidP="00D24524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79E14" w14:textId="235D6725" w:rsidR="00D24524" w:rsidRPr="003F56FB" w:rsidRDefault="00D24524" w:rsidP="0097584B">
            <w:pPr>
              <w:widowControl/>
              <w:adjustRightInd w:val="0"/>
              <w:jc w:val="left"/>
              <w:rPr>
                <w:bCs/>
                <w:szCs w:val="21"/>
              </w:rPr>
            </w:pPr>
            <w:r w:rsidRPr="00A3134C">
              <w:rPr>
                <w:rFonts w:ascii="宋体" w:hAnsi="宋体" w:cs="Angsana New" w:hint="eastAsia"/>
                <w:sz w:val="18"/>
                <w:szCs w:val="18"/>
              </w:rPr>
              <w:t>监查访视记录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4EFE" w14:textId="77777777" w:rsidR="00D24524" w:rsidRPr="003F56FB" w:rsidRDefault="00D24524" w:rsidP="00D24524">
            <w:pPr>
              <w:widowControl/>
              <w:adjustRightInd w:val="0"/>
              <w:jc w:val="center"/>
              <w:rPr>
                <w:bCs/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B2511" w14:textId="77777777" w:rsidR="00D24524" w:rsidRPr="00AC4CA8" w:rsidRDefault="00D24524" w:rsidP="00D24524">
            <w:pPr>
              <w:adjustRightInd w:val="0"/>
              <w:jc w:val="center"/>
              <w:rPr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B8E5" w14:textId="77777777" w:rsidR="00D24524" w:rsidRPr="00A3134C" w:rsidRDefault="00D24524" w:rsidP="00D24524">
            <w:pPr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6FA1E" w14:textId="77777777" w:rsidR="00D24524" w:rsidRPr="00A3134C" w:rsidRDefault="00D24524" w:rsidP="00D24524">
            <w:pPr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D24524" w:rsidRPr="000B05D8" w14:paraId="63268079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F9D2A" w14:textId="514ACA49" w:rsidR="00D24524" w:rsidRPr="008D024B" w:rsidRDefault="00396FE1" w:rsidP="00D24524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42C6" w14:textId="72F203F5" w:rsidR="00D24524" w:rsidRPr="00AC4CA8" w:rsidRDefault="0097584B" w:rsidP="004E37F8">
            <w:pPr>
              <w:adjustRightInd w:val="0"/>
              <w:jc w:val="left"/>
              <w:rPr>
                <w:szCs w:val="21"/>
              </w:rPr>
            </w:pPr>
            <w:r>
              <w:rPr>
                <w:rFonts w:ascii="宋体" w:hAnsi="宋体" w:cs="Angsana New" w:hint="eastAsia"/>
                <w:sz w:val="18"/>
                <w:szCs w:val="18"/>
              </w:rPr>
              <w:t>项目</w:t>
            </w:r>
            <w:r w:rsidR="00D24524">
              <w:rPr>
                <w:rFonts w:ascii="宋体" w:hAnsi="宋体" w:cs="Angsana New" w:hint="eastAsia"/>
                <w:sz w:val="18"/>
                <w:szCs w:val="18"/>
              </w:rPr>
              <w:t>质量管理记录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A310" w14:textId="77777777" w:rsidR="00D24524" w:rsidRPr="00AC4CA8" w:rsidRDefault="00D24524" w:rsidP="00D24524">
            <w:pPr>
              <w:adjustRightInd w:val="0"/>
              <w:jc w:val="center"/>
              <w:rPr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5D79" w14:textId="77777777" w:rsidR="00D24524" w:rsidRPr="00AC4CA8" w:rsidRDefault="00D24524" w:rsidP="00D24524">
            <w:pPr>
              <w:adjustRightInd w:val="0"/>
              <w:jc w:val="center"/>
              <w:rPr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9E1CC" w14:textId="77777777" w:rsidR="00D24524" w:rsidRPr="00A3134C" w:rsidRDefault="00D24524" w:rsidP="00D24524">
            <w:pPr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05E3" w14:textId="77777777" w:rsidR="00D24524" w:rsidRPr="00A3134C" w:rsidRDefault="00D24524" w:rsidP="00D24524">
            <w:pPr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D24524" w:rsidRPr="000B05D8" w14:paraId="150E708E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B85D6" w14:textId="498EBF25" w:rsidR="00D24524" w:rsidRPr="008D024B" w:rsidRDefault="00396FE1" w:rsidP="00D24524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4CEA" w14:textId="77777777" w:rsidR="00D24524" w:rsidRPr="00AC4CA8" w:rsidRDefault="00D24524" w:rsidP="00D24524">
            <w:pPr>
              <w:adjustRightInd w:val="0"/>
              <w:jc w:val="left"/>
              <w:rPr>
                <w:szCs w:val="21"/>
              </w:rPr>
            </w:pPr>
            <w:r w:rsidRPr="00A3134C">
              <w:rPr>
                <w:rFonts w:ascii="宋体" w:hAnsi="宋体" w:cs="Angsana New" w:hint="eastAsia"/>
                <w:sz w:val="18"/>
                <w:szCs w:val="18"/>
              </w:rPr>
              <w:t>稽查证明</w:t>
            </w:r>
            <w:r w:rsidR="00F45363">
              <w:rPr>
                <w:rFonts w:ascii="宋体" w:hAnsi="宋体" w:cs="Angsana New" w:hint="eastAsia"/>
                <w:sz w:val="18"/>
                <w:szCs w:val="18"/>
              </w:rPr>
              <w:t>文件</w:t>
            </w:r>
            <w:r w:rsidRPr="00A3134C">
              <w:rPr>
                <w:rFonts w:ascii="宋体" w:hAnsi="宋体" w:cs="Angsana New" w:hint="eastAsia"/>
                <w:sz w:val="18"/>
                <w:szCs w:val="18"/>
              </w:rPr>
              <w:t>（如</w:t>
            </w:r>
            <w:r>
              <w:rPr>
                <w:rFonts w:ascii="宋体" w:hAnsi="宋体" w:cs="Angsana New" w:hint="eastAsia"/>
                <w:sz w:val="18"/>
                <w:szCs w:val="18"/>
              </w:rPr>
              <w:t>有</w:t>
            </w:r>
            <w:r w:rsidRPr="00A3134C">
              <w:rPr>
                <w:rFonts w:ascii="宋体" w:hAnsi="宋体" w:cs="Angsana New" w:hint="eastAsia"/>
                <w:sz w:val="18"/>
                <w:szCs w:val="18"/>
              </w:rPr>
              <w:t>）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5959C" w14:textId="77777777" w:rsidR="00D24524" w:rsidRPr="00AC4CA8" w:rsidRDefault="00D24524" w:rsidP="00D24524">
            <w:pPr>
              <w:adjustRightInd w:val="0"/>
              <w:jc w:val="center"/>
              <w:rPr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94B07" w14:textId="77777777" w:rsidR="00D24524" w:rsidRPr="00AC4CA8" w:rsidRDefault="00D24524" w:rsidP="00D24524">
            <w:pPr>
              <w:adjustRightInd w:val="0"/>
              <w:jc w:val="center"/>
              <w:rPr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1EB7" w14:textId="77777777" w:rsidR="00D24524" w:rsidRPr="00A3134C" w:rsidRDefault="00D24524" w:rsidP="00D24524">
            <w:pPr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1DC8" w14:textId="77777777" w:rsidR="00D24524" w:rsidRPr="00A3134C" w:rsidRDefault="00D24524" w:rsidP="00D24524">
            <w:pPr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1F4579" w:rsidRPr="000B05D8" w14:paraId="7D118F15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A477" w14:textId="77777777" w:rsidR="001F4579" w:rsidRDefault="00396FE1" w:rsidP="001F4579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61DE" w14:textId="0E6185AA" w:rsidR="001F4579" w:rsidRPr="00A3134C" w:rsidRDefault="001F4579" w:rsidP="001F4579">
            <w:pPr>
              <w:adjustRightInd w:val="0"/>
              <w:jc w:val="left"/>
              <w:rPr>
                <w:rFonts w:ascii="宋体" w:hAnsi="宋体" w:cs="Angsana New" w:hint="eastAsia"/>
                <w:sz w:val="18"/>
                <w:szCs w:val="18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病例报告表（</w:t>
            </w:r>
            <w:r>
              <w:rPr>
                <w:rFonts w:hint="eastAsia"/>
                <w:color w:val="000000"/>
                <w:sz w:val="18"/>
                <w:szCs w:val="18"/>
              </w:rPr>
              <w:t>接</w:t>
            </w:r>
            <w:r w:rsidR="002A3904">
              <w:rPr>
                <w:rFonts w:hint="eastAsia"/>
                <w:color w:val="000000"/>
                <w:sz w:val="18"/>
                <w:szCs w:val="18"/>
              </w:rPr>
              <w:t>受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本中心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EDC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数据刻盘）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460E" w14:textId="77777777" w:rsidR="001F4579" w:rsidRPr="00A3134C" w:rsidRDefault="001F4579" w:rsidP="001F4579">
            <w:pPr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8111" w14:textId="77777777" w:rsidR="001F4579" w:rsidRPr="00A3134C" w:rsidRDefault="001F4579" w:rsidP="001F4579">
            <w:pPr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5E4A" w14:textId="77777777" w:rsidR="001F4579" w:rsidRPr="00A3134C" w:rsidRDefault="001F4579" w:rsidP="001F4579">
            <w:pPr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1320" w14:textId="77777777" w:rsidR="001F4579" w:rsidRPr="00A3134C" w:rsidRDefault="001F4579" w:rsidP="001F4579">
            <w:pPr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D24524" w:rsidRPr="000B05D8" w14:paraId="5CC45362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1E61" w14:textId="4E518234" w:rsidR="00D24524" w:rsidRPr="008D024B" w:rsidRDefault="00B26208" w:rsidP="00D24524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2B8F" w14:textId="27FCEE9E" w:rsidR="00D24524" w:rsidRPr="00AC4CA8" w:rsidRDefault="00D24524" w:rsidP="00D24524">
            <w:pPr>
              <w:adjustRightInd w:val="0"/>
              <w:jc w:val="left"/>
              <w:rPr>
                <w:szCs w:val="21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病例报告表</w:t>
            </w:r>
            <w:r w:rsidR="00BC253D">
              <w:rPr>
                <w:rFonts w:hint="eastAsia"/>
                <w:color w:val="000000"/>
                <w:sz w:val="18"/>
                <w:szCs w:val="18"/>
              </w:rPr>
              <w:t>质疑管理记录（质疑、答疑、数据修正及清理等）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（</w:t>
            </w:r>
            <w:r>
              <w:rPr>
                <w:rFonts w:hint="eastAsia"/>
                <w:color w:val="000000"/>
                <w:sz w:val="18"/>
                <w:szCs w:val="18"/>
              </w:rPr>
              <w:t>如有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8C8E4" w14:textId="77777777" w:rsidR="00D24524" w:rsidRPr="00AC4CA8" w:rsidRDefault="00D24524" w:rsidP="00D24524">
            <w:pPr>
              <w:adjustRightInd w:val="0"/>
              <w:jc w:val="center"/>
              <w:rPr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B8A9" w14:textId="77777777" w:rsidR="00D24524" w:rsidRPr="00AC4CA8" w:rsidRDefault="00D24524" w:rsidP="00D24524">
            <w:pPr>
              <w:adjustRightInd w:val="0"/>
              <w:jc w:val="center"/>
              <w:rPr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BD91A" w14:textId="77777777" w:rsidR="00D24524" w:rsidRPr="00A3134C" w:rsidRDefault="00D24524" w:rsidP="00D24524">
            <w:pPr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8CA4" w14:textId="77777777" w:rsidR="00D24524" w:rsidRPr="00A3134C" w:rsidRDefault="00D24524" w:rsidP="00D24524">
            <w:pPr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D24524" w:rsidRPr="000B05D8" w14:paraId="6D98BDB1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FAE57" w14:textId="2D5AE231" w:rsidR="00D24524" w:rsidRPr="008D024B" w:rsidRDefault="00B26208" w:rsidP="00D24524">
            <w:pPr>
              <w:widowControl/>
              <w:adjustRightIn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3458" w14:textId="3D75BC98" w:rsidR="00D24524" w:rsidRPr="00AC4CA8" w:rsidRDefault="009F727E" w:rsidP="00D24524">
            <w:pPr>
              <w:adjustRightInd w:val="0"/>
              <w:jc w:val="left"/>
              <w:rPr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申办方、</w:t>
            </w:r>
            <w:r w:rsidR="003B7085">
              <w:rPr>
                <w:rFonts w:hint="eastAsia"/>
                <w:color w:val="000000"/>
                <w:sz w:val="18"/>
                <w:szCs w:val="18"/>
              </w:rPr>
              <w:t>专业科室、</w:t>
            </w:r>
            <w:r>
              <w:rPr>
                <w:rFonts w:hint="eastAsia"/>
                <w:color w:val="000000"/>
                <w:sz w:val="18"/>
                <w:szCs w:val="18"/>
              </w:rPr>
              <w:t>机构沟通</w:t>
            </w:r>
            <w:r w:rsidRPr="00A3134C">
              <w:rPr>
                <w:color w:val="000000"/>
                <w:sz w:val="18"/>
                <w:szCs w:val="18"/>
              </w:rPr>
              <w:t>的记录（递交信、回执</w:t>
            </w:r>
            <w:r>
              <w:rPr>
                <w:color w:val="000000"/>
                <w:sz w:val="18"/>
                <w:szCs w:val="18"/>
              </w:rPr>
              <w:t>等</w:t>
            </w:r>
            <w:r w:rsidRPr="00A3134C">
              <w:rPr>
                <w:color w:val="000000"/>
                <w:sz w:val="18"/>
                <w:szCs w:val="18"/>
              </w:rPr>
              <w:t>）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EDCF" w14:textId="77777777" w:rsidR="00D24524" w:rsidRPr="00AC4CA8" w:rsidRDefault="00D24524" w:rsidP="00D24524">
            <w:pPr>
              <w:adjustRightInd w:val="0"/>
              <w:jc w:val="center"/>
              <w:rPr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EFDF" w14:textId="77777777" w:rsidR="00D24524" w:rsidRPr="00AC4CA8" w:rsidRDefault="00D24524" w:rsidP="00D24524">
            <w:pPr>
              <w:adjustRightInd w:val="0"/>
              <w:jc w:val="center"/>
              <w:rPr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1766" w14:textId="77777777" w:rsidR="00D24524" w:rsidRPr="00A3134C" w:rsidRDefault="00D24524" w:rsidP="00D24524">
            <w:pPr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C98A5" w14:textId="77777777" w:rsidR="00D24524" w:rsidRPr="00A3134C" w:rsidRDefault="00D24524" w:rsidP="00D24524">
            <w:pPr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D24524" w:rsidRPr="00A3134C" w14:paraId="5F137A14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6BAC" w14:textId="68D0E44A" w:rsidR="00D24524" w:rsidRDefault="009661B4" w:rsidP="00D2452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858B" w14:textId="77777777" w:rsidR="00D24524" w:rsidRPr="00A3134C" w:rsidRDefault="00D24524" w:rsidP="00D24524">
            <w:pPr>
              <w:adjustRightInd w:val="0"/>
              <w:jc w:val="left"/>
              <w:rPr>
                <w:color w:val="000000"/>
                <w:sz w:val="18"/>
                <w:szCs w:val="18"/>
              </w:rPr>
            </w:pPr>
            <w:r w:rsidRPr="00A3134C">
              <w:rPr>
                <w:color w:val="000000"/>
                <w:sz w:val="18"/>
                <w:szCs w:val="18"/>
              </w:rPr>
              <w:t>中期或者年度报告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FA18" w14:textId="77777777" w:rsidR="00D24524" w:rsidRPr="009C7AC9" w:rsidRDefault="00D24524" w:rsidP="00D24524">
            <w:pPr>
              <w:adjustRightInd w:val="0"/>
              <w:jc w:val="center"/>
              <w:rPr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20F8" w14:textId="77777777" w:rsidR="00D24524" w:rsidRPr="009C7AC9" w:rsidRDefault="00D24524" w:rsidP="00D24524">
            <w:pPr>
              <w:adjustRightInd w:val="0"/>
              <w:jc w:val="center"/>
              <w:rPr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6910D" w14:textId="77777777" w:rsidR="00D24524" w:rsidRPr="009C7AC9" w:rsidRDefault="00D24524" w:rsidP="00D24524">
            <w:pPr>
              <w:adjustRightInd w:val="0"/>
              <w:jc w:val="center"/>
              <w:rPr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7A17" w14:textId="77777777" w:rsidR="00D24524" w:rsidRPr="009C7AC9" w:rsidRDefault="00D24524" w:rsidP="00D24524">
            <w:pPr>
              <w:adjustRightInd w:val="0"/>
              <w:jc w:val="center"/>
              <w:rPr>
                <w:szCs w:val="21"/>
              </w:rPr>
            </w:pPr>
          </w:p>
        </w:tc>
      </w:tr>
      <w:tr w:rsidR="00D24524" w:rsidRPr="00A3134C" w14:paraId="7BDA0091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342D" w14:textId="30D2D941" w:rsidR="00D24524" w:rsidRDefault="009661B4" w:rsidP="00D2452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4CD5" w14:textId="77777777" w:rsidR="00D24524" w:rsidRPr="00A3134C" w:rsidRDefault="00D24524" w:rsidP="00D24524">
            <w:pPr>
              <w:adjustRightInd w:val="0"/>
              <w:jc w:val="left"/>
              <w:rPr>
                <w:color w:val="000000"/>
                <w:sz w:val="18"/>
                <w:szCs w:val="18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*</w:t>
            </w:r>
            <w:r w:rsidRPr="00A3134C">
              <w:rPr>
                <w:color w:val="000000"/>
                <w:sz w:val="18"/>
                <w:szCs w:val="18"/>
              </w:rPr>
              <w:t>分中心小结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60D9" w14:textId="77777777" w:rsidR="00D24524" w:rsidRPr="009C7AC9" w:rsidRDefault="00D24524" w:rsidP="00D24524">
            <w:pPr>
              <w:adjustRightInd w:val="0"/>
              <w:jc w:val="center"/>
              <w:rPr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913AA" w14:textId="77777777" w:rsidR="00D24524" w:rsidRPr="009C7AC9" w:rsidRDefault="00D24524" w:rsidP="00D24524">
            <w:pPr>
              <w:adjustRightInd w:val="0"/>
              <w:jc w:val="center"/>
              <w:rPr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42864" w14:textId="77777777" w:rsidR="00D24524" w:rsidRPr="009C7AC9" w:rsidRDefault="00D24524" w:rsidP="00D24524">
            <w:pPr>
              <w:adjustRightInd w:val="0"/>
              <w:jc w:val="center"/>
              <w:rPr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50AE" w14:textId="77777777" w:rsidR="00D24524" w:rsidRPr="009C7AC9" w:rsidRDefault="00D24524" w:rsidP="00D24524">
            <w:pPr>
              <w:adjustRightInd w:val="0"/>
              <w:jc w:val="center"/>
              <w:rPr>
                <w:szCs w:val="21"/>
              </w:rPr>
            </w:pPr>
          </w:p>
        </w:tc>
      </w:tr>
      <w:tr w:rsidR="008E0F5D" w:rsidRPr="00A3134C" w14:paraId="7A53AC00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C750" w14:textId="77777777" w:rsidR="008E0F5D" w:rsidRDefault="008E0F5D" w:rsidP="008E0F5D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F4604" w14:textId="77777777" w:rsidR="008E0F5D" w:rsidRPr="00A3134C" w:rsidRDefault="008E0F5D" w:rsidP="008E0F5D">
            <w:pPr>
              <w:adjustRightInd w:val="0"/>
              <w:jc w:val="left"/>
              <w:rPr>
                <w:color w:val="000000"/>
                <w:sz w:val="18"/>
                <w:szCs w:val="18"/>
              </w:rPr>
            </w:pPr>
            <w:r w:rsidRPr="00A3134C">
              <w:rPr>
                <w:color w:val="000000"/>
                <w:sz w:val="18"/>
                <w:szCs w:val="18"/>
              </w:rPr>
              <w:t>统计分析</w:t>
            </w:r>
            <w:r>
              <w:rPr>
                <w:color w:val="000000"/>
                <w:sz w:val="18"/>
                <w:szCs w:val="18"/>
              </w:rPr>
              <w:t>报告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EE54" w14:textId="77777777" w:rsidR="008E0F5D" w:rsidRPr="00A3134C" w:rsidRDefault="008E0F5D" w:rsidP="008E0F5D">
            <w:pPr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CF56A" w14:textId="77777777" w:rsidR="008E0F5D" w:rsidRPr="00A3134C" w:rsidRDefault="008E0F5D" w:rsidP="008E0F5D">
            <w:pPr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C8BD" w14:textId="77777777" w:rsidR="008E0F5D" w:rsidRPr="00A3134C" w:rsidRDefault="008E0F5D" w:rsidP="008E0F5D">
            <w:pPr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BD6C" w14:textId="77777777" w:rsidR="008E0F5D" w:rsidRPr="009C7AC9" w:rsidRDefault="008E0F5D" w:rsidP="008E0F5D">
            <w:pPr>
              <w:adjustRightInd w:val="0"/>
              <w:jc w:val="center"/>
              <w:rPr>
                <w:szCs w:val="21"/>
              </w:rPr>
            </w:pPr>
          </w:p>
        </w:tc>
      </w:tr>
      <w:tr w:rsidR="00D24524" w:rsidRPr="00A3134C" w14:paraId="18C405FB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7F0C" w14:textId="23E55B72" w:rsidR="00D24524" w:rsidRDefault="009661B4" w:rsidP="00D2452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E3BA" w14:textId="77777777" w:rsidR="00D24524" w:rsidRPr="00A3134C" w:rsidRDefault="00D24524" w:rsidP="00D24524">
            <w:pPr>
              <w:adjustRightInd w:val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*</w:t>
            </w:r>
            <w:r w:rsidRPr="00A3134C">
              <w:rPr>
                <w:color w:val="000000"/>
                <w:sz w:val="18"/>
                <w:szCs w:val="18"/>
              </w:rPr>
              <w:t>总结报告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0D7E" w14:textId="77777777" w:rsidR="00D24524" w:rsidRPr="009C7AC9" w:rsidRDefault="00D24524" w:rsidP="00D24524">
            <w:pPr>
              <w:adjustRightInd w:val="0"/>
              <w:jc w:val="center"/>
              <w:rPr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7A16" w14:textId="77777777" w:rsidR="00D24524" w:rsidRPr="009C7AC9" w:rsidRDefault="00D24524" w:rsidP="00D24524">
            <w:pPr>
              <w:adjustRightInd w:val="0"/>
              <w:jc w:val="center"/>
              <w:rPr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6A44" w14:textId="77777777" w:rsidR="00D24524" w:rsidRPr="009C7AC9" w:rsidRDefault="00D24524" w:rsidP="00D24524">
            <w:pPr>
              <w:adjustRightInd w:val="0"/>
              <w:jc w:val="center"/>
              <w:rPr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CAF75" w14:textId="77777777" w:rsidR="00D24524" w:rsidRPr="009C7AC9" w:rsidRDefault="00D24524" w:rsidP="00D24524">
            <w:pPr>
              <w:adjustRightInd w:val="0"/>
              <w:jc w:val="center"/>
              <w:rPr>
                <w:szCs w:val="21"/>
              </w:rPr>
            </w:pPr>
          </w:p>
        </w:tc>
      </w:tr>
      <w:tr w:rsidR="00D24524" w:rsidRPr="00A3134C" w14:paraId="36516A8E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625EE" w14:textId="30F1ED2C" w:rsidR="00D24524" w:rsidRDefault="009661B4" w:rsidP="00D2452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FAB2" w14:textId="4C2472C5" w:rsidR="00D24524" w:rsidRDefault="00D24524" w:rsidP="00D24524">
            <w:pPr>
              <w:adjustRightInd w:val="0"/>
              <w:jc w:val="left"/>
              <w:rPr>
                <w:color w:val="000000"/>
                <w:sz w:val="18"/>
                <w:szCs w:val="18"/>
              </w:rPr>
            </w:pPr>
            <w:r w:rsidRPr="00A3134C">
              <w:rPr>
                <w:color w:val="000000"/>
                <w:sz w:val="18"/>
                <w:szCs w:val="18"/>
              </w:rPr>
              <w:t>关中心</w:t>
            </w:r>
            <w:r w:rsidR="00AD10B3">
              <w:rPr>
                <w:color w:val="000000"/>
                <w:sz w:val="18"/>
                <w:szCs w:val="18"/>
              </w:rPr>
              <w:t>函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35356" w14:textId="77777777" w:rsidR="00D24524" w:rsidRPr="009C7AC9" w:rsidRDefault="00D24524" w:rsidP="00D24524">
            <w:pPr>
              <w:adjustRightInd w:val="0"/>
              <w:jc w:val="center"/>
              <w:rPr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C776" w14:textId="77777777" w:rsidR="00D24524" w:rsidRPr="009C7AC9" w:rsidRDefault="00D24524" w:rsidP="00D24524">
            <w:pPr>
              <w:adjustRightInd w:val="0"/>
              <w:jc w:val="center"/>
              <w:rPr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BCB5" w14:textId="77777777" w:rsidR="00D24524" w:rsidRPr="009C7AC9" w:rsidRDefault="00D24524" w:rsidP="00D24524">
            <w:pPr>
              <w:adjustRightInd w:val="0"/>
              <w:jc w:val="center"/>
              <w:rPr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2022" w14:textId="77777777" w:rsidR="00D24524" w:rsidRPr="009C7AC9" w:rsidRDefault="00D24524" w:rsidP="00D24524">
            <w:pPr>
              <w:adjustRightInd w:val="0"/>
              <w:jc w:val="center"/>
              <w:rPr>
                <w:szCs w:val="21"/>
              </w:rPr>
            </w:pPr>
          </w:p>
        </w:tc>
      </w:tr>
      <w:tr w:rsidR="00D24524" w:rsidRPr="00A3134C" w14:paraId="50D9F61A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197E2" w14:textId="2D53DBD7" w:rsidR="00D24524" w:rsidRDefault="009661B4" w:rsidP="00D24524">
            <w:pPr>
              <w:widowControl/>
              <w:adjustRightInd w:val="0"/>
              <w:ind w:rightChars="-40" w:right="-84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B22F" w14:textId="05258CA5" w:rsidR="00D24524" w:rsidRPr="00A3134C" w:rsidRDefault="00D24524" w:rsidP="00D24524">
            <w:pPr>
              <w:adjustRightInd w:val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其他（</w:t>
            </w:r>
            <w:r w:rsidR="00E95278">
              <w:rPr>
                <w:rFonts w:hint="eastAsia"/>
                <w:color w:val="000000"/>
                <w:sz w:val="18"/>
                <w:szCs w:val="18"/>
              </w:rPr>
              <w:t>如有，</w:t>
            </w:r>
            <w:r w:rsidR="00E95278" w:rsidRPr="00535365">
              <w:rPr>
                <w:rFonts w:hint="eastAsia"/>
                <w:color w:val="000000"/>
                <w:sz w:val="18"/>
                <w:szCs w:val="18"/>
              </w:rPr>
              <w:t>列出文件名称并注明版本号和日期</w:t>
            </w:r>
            <w:r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A34C" w14:textId="77777777" w:rsidR="00D24524" w:rsidRPr="009C7AC9" w:rsidRDefault="00D24524" w:rsidP="00D24524">
            <w:pPr>
              <w:adjustRightInd w:val="0"/>
              <w:jc w:val="center"/>
              <w:rPr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5582" w14:textId="77777777" w:rsidR="00D24524" w:rsidRPr="009C7AC9" w:rsidRDefault="00D24524" w:rsidP="00D24524">
            <w:pPr>
              <w:adjustRightInd w:val="0"/>
              <w:jc w:val="center"/>
              <w:rPr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06DC" w14:textId="77777777" w:rsidR="00D24524" w:rsidRPr="009C7AC9" w:rsidRDefault="00D24524" w:rsidP="00D24524">
            <w:pPr>
              <w:adjustRightInd w:val="0"/>
              <w:jc w:val="center"/>
              <w:rPr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0D52" w14:textId="77777777" w:rsidR="00D24524" w:rsidRPr="009C7AC9" w:rsidRDefault="00D24524" w:rsidP="00D24524">
            <w:pPr>
              <w:adjustRightInd w:val="0"/>
              <w:jc w:val="center"/>
              <w:rPr>
                <w:szCs w:val="21"/>
              </w:rPr>
            </w:pPr>
          </w:p>
        </w:tc>
      </w:tr>
      <w:tr w:rsidR="00D24524" w:rsidRPr="00A3134C" w14:paraId="01369F79" w14:textId="77777777" w:rsidTr="00A56DDF">
        <w:trPr>
          <w:gridBefore w:val="1"/>
          <w:wBefore w:w="11" w:type="dxa"/>
          <w:trHeight w:val="85"/>
          <w:jc w:val="center"/>
        </w:trPr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3230" w14:textId="77777777" w:rsidR="00D24524" w:rsidRDefault="00D24524" w:rsidP="00D2452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471C" w14:textId="77777777" w:rsidR="00D24524" w:rsidRDefault="00D24524" w:rsidP="00D24524">
            <w:pPr>
              <w:adjustRightInd w:val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D7AF" w14:textId="77777777" w:rsidR="00D24524" w:rsidRPr="009C7AC9" w:rsidRDefault="00D24524" w:rsidP="00D24524">
            <w:pPr>
              <w:adjustRightInd w:val="0"/>
              <w:jc w:val="center"/>
              <w:rPr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43E9A" w14:textId="77777777" w:rsidR="00D24524" w:rsidRPr="009C7AC9" w:rsidRDefault="00D24524" w:rsidP="00D24524">
            <w:pPr>
              <w:adjustRightInd w:val="0"/>
              <w:jc w:val="center"/>
              <w:rPr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24E3F" w14:textId="77777777" w:rsidR="00D24524" w:rsidRPr="009C7AC9" w:rsidRDefault="00D24524" w:rsidP="00D24524">
            <w:pPr>
              <w:adjustRightInd w:val="0"/>
              <w:jc w:val="center"/>
              <w:rPr>
                <w:szCs w:val="21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987B" w14:textId="77777777" w:rsidR="00D24524" w:rsidRPr="009C7AC9" w:rsidRDefault="00D24524" w:rsidP="00D24524">
            <w:pPr>
              <w:adjustRightInd w:val="0"/>
              <w:jc w:val="center"/>
              <w:rPr>
                <w:szCs w:val="21"/>
              </w:rPr>
            </w:pPr>
          </w:p>
        </w:tc>
      </w:tr>
      <w:tr w:rsidR="00D24524" w:rsidRPr="00A3134C" w14:paraId="7C10F9E2" w14:textId="77777777" w:rsidTr="00A56D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  <w:jc w:val="center"/>
        </w:trPr>
        <w:tc>
          <w:tcPr>
            <w:tcW w:w="96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1498" w14:textId="0C9138A3" w:rsidR="00D24524" w:rsidRPr="00A56DDF" w:rsidRDefault="00D24524" w:rsidP="00D24524">
            <w:pPr>
              <w:widowControl/>
              <w:adjustRightInd w:val="0"/>
              <w:jc w:val="left"/>
              <w:rPr>
                <w:b/>
                <w:color w:val="000000"/>
                <w:sz w:val="18"/>
                <w:szCs w:val="18"/>
              </w:rPr>
            </w:pPr>
            <w:r w:rsidRPr="00A56DDF">
              <w:rPr>
                <w:rFonts w:hint="eastAsia"/>
                <w:b/>
                <w:color w:val="000000"/>
                <w:sz w:val="18"/>
                <w:szCs w:val="18"/>
              </w:rPr>
              <w:t>试验参与者文件夹</w:t>
            </w:r>
          </w:p>
        </w:tc>
      </w:tr>
      <w:tr w:rsidR="00D24524" w:rsidRPr="00A3134C" w14:paraId="2F886143" w14:textId="77777777" w:rsidTr="00A56D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  <w:jc w:val="center"/>
        </w:trPr>
        <w:tc>
          <w:tcPr>
            <w:tcW w:w="6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5E2B" w14:textId="77777777" w:rsidR="00D24524" w:rsidRPr="00A3134C" w:rsidRDefault="00D24524" w:rsidP="00D2452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C7642" w14:textId="3A367C83" w:rsidR="00D24524" w:rsidRPr="00A3134C" w:rsidRDefault="00D24524" w:rsidP="00813FC2">
            <w:pPr>
              <w:widowControl/>
              <w:adjustRightInd w:val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*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试验参与者</w:t>
            </w:r>
            <w:r w:rsidR="00C90E5D">
              <w:rPr>
                <w:rFonts w:hint="eastAsia"/>
                <w:color w:val="000000"/>
                <w:sz w:val="18"/>
                <w:szCs w:val="18"/>
              </w:rPr>
              <w:t>已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签署的知情同意书（包括筛选失败</w:t>
            </w:r>
            <w:r w:rsidR="00813FC2" w:rsidRPr="00A3134C">
              <w:rPr>
                <w:rFonts w:hint="eastAsia"/>
                <w:color w:val="000000"/>
                <w:sz w:val="18"/>
                <w:szCs w:val="18"/>
              </w:rPr>
              <w:t>病</w:t>
            </w:r>
            <w:r w:rsidR="00813FC2">
              <w:rPr>
                <w:rFonts w:hint="eastAsia"/>
                <w:color w:val="000000"/>
                <w:sz w:val="18"/>
                <w:szCs w:val="18"/>
              </w:rPr>
              <w:t>例</w:t>
            </w:r>
            <w:r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18544" w14:textId="77777777" w:rsidR="00D24524" w:rsidRPr="009604EC" w:rsidRDefault="00D24524" w:rsidP="00D2452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23985" w14:textId="77777777" w:rsidR="00D24524" w:rsidRPr="009604EC" w:rsidRDefault="00D24524" w:rsidP="00D2452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5AFE2" w14:textId="77777777" w:rsidR="00D24524" w:rsidRPr="009604EC" w:rsidRDefault="00D24524" w:rsidP="00D2452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941A7" w14:textId="77777777" w:rsidR="00D24524" w:rsidRPr="00A3134C" w:rsidRDefault="00D24524" w:rsidP="00D24524">
            <w:pPr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2712ED" w:rsidRPr="00A3134C" w14:paraId="67C7EF0F" w14:textId="77777777" w:rsidTr="00A56D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  <w:jc w:val="center"/>
        </w:trPr>
        <w:tc>
          <w:tcPr>
            <w:tcW w:w="6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06A8" w14:textId="77777777" w:rsidR="002712ED" w:rsidRDefault="002712ED" w:rsidP="002712ED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4212A" w14:textId="77777777" w:rsidR="002712ED" w:rsidRDefault="002712ED" w:rsidP="002712ED">
            <w:pPr>
              <w:widowControl/>
              <w:adjustRightInd w:val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试验参与者身份识别信息（如身份证复印件）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922B3" w14:textId="77777777" w:rsidR="002712ED" w:rsidRPr="00A3134C" w:rsidRDefault="002712ED" w:rsidP="002712ED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4E9B8" w14:textId="77777777" w:rsidR="002712ED" w:rsidRPr="00A3134C" w:rsidRDefault="002712ED" w:rsidP="002712ED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716A1" w14:textId="77777777" w:rsidR="002712ED" w:rsidRPr="00A3134C" w:rsidRDefault="002712ED" w:rsidP="002712ED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BEFB6" w14:textId="77777777" w:rsidR="002712ED" w:rsidRPr="00A3134C" w:rsidRDefault="002712ED" w:rsidP="002712ED">
            <w:pPr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D24524" w:rsidRPr="00A3134C" w14:paraId="10426DE0" w14:textId="77777777" w:rsidTr="00A56D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  <w:jc w:val="center"/>
        </w:trPr>
        <w:tc>
          <w:tcPr>
            <w:tcW w:w="6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AF966" w14:textId="57538960" w:rsidR="00D24524" w:rsidRPr="00A3134C" w:rsidRDefault="00A24609" w:rsidP="00D2452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EADED" w14:textId="45C56BD6" w:rsidR="00D24524" w:rsidRPr="00A3134C" w:rsidRDefault="00D24524" w:rsidP="00D26888">
            <w:pPr>
              <w:widowControl/>
              <w:adjustRightInd w:val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*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原始</w:t>
            </w:r>
            <w:r w:rsidR="00C4197D">
              <w:rPr>
                <w:rFonts w:hint="eastAsia"/>
                <w:color w:val="000000"/>
                <w:sz w:val="18"/>
                <w:szCs w:val="18"/>
              </w:rPr>
              <w:t>诊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疗</w:t>
            </w:r>
            <w:r w:rsidR="00D26888">
              <w:rPr>
                <w:rFonts w:hint="eastAsia"/>
                <w:color w:val="000000"/>
                <w:sz w:val="18"/>
                <w:szCs w:val="18"/>
              </w:rPr>
              <w:t>病历及检验检查相关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317EB" w14:textId="77777777" w:rsidR="00D24524" w:rsidRPr="009604EC" w:rsidRDefault="00D24524" w:rsidP="00D2452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95C66" w14:textId="77777777" w:rsidR="00D24524" w:rsidRPr="009604EC" w:rsidRDefault="00D24524" w:rsidP="00D2452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AA093" w14:textId="77777777" w:rsidR="00D24524" w:rsidRPr="009604EC" w:rsidRDefault="00D24524" w:rsidP="00D2452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F1A58" w14:textId="77777777" w:rsidR="00D24524" w:rsidRPr="00A3134C" w:rsidRDefault="00D24524" w:rsidP="00D24524">
            <w:pPr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736A0E" w:rsidRPr="00A3134C" w14:paraId="2D949CFD" w14:textId="77777777" w:rsidTr="00A56D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  <w:jc w:val="center"/>
        </w:trPr>
        <w:tc>
          <w:tcPr>
            <w:tcW w:w="6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DDED" w14:textId="41C6C616" w:rsidR="00736A0E" w:rsidRPr="00A3134C" w:rsidRDefault="00736A0E" w:rsidP="00736A0E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7A5BC" w14:textId="15BD8AB2" w:rsidR="00736A0E" w:rsidRPr="00A3134C" w:rsidRDefault="00736A0E" w:rsidP="00736A0E">
            <w:pPr>
              <w:widowControl/>
              <w:adjustRightInd w:val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*</w:t>
            </w:r>
            <w:r>
              <w:rPr>
                <w:rFonts w:hint="eastAsia"/>
                <w:color w:val="000000"/>
                <w:sz w:val="18"/>
                <w:szCs w:val="18"/>
              </w:rPr>
              <w:t>试验相关评估问卷或量表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E18ED" w14:textId="237E7E78" w:rsidR="00736A0E" w:rsidRPr="009604EC" w:rsidRDefault="00736A0E" w:rsidP="00736A0E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F3137" w14:textId="46C69716" w:rsidR="00736A0E" w:rsidRPr="009604EC" w:rsidRDefault="00736A0E" w:rsidP="00736A0E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FBADC" w14:textId="4B9F0A7F" w:rsidR="00736A0E" w:rsidRPr="009604EC" w:rsidRDefault="00736A0E" w:rsidP="00736A0E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06661" w14:textId="77777777" w:rsidR="00736A0E" w:rsidRPr="00A56DDF" w:rsidRDefault="00736A0E" w:rsidP="00736A0E">
            <w:pPr>
              <w:adjustRightInd w:val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</w:p>
        </w:tc>
      </w:tr>
      <w:tr w:rsidR="00D24524" w:rsidRPr="00A3134C" w14:paraId="70F93523" w14:textId="77777777" w:rsidTr="00A56D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  <w:jc w:val="center"/>
        </w:trPr>
        <w:tc>
          <w:tcPr>
            <w:tcW w:w="6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523A" w14:textId="2F628C5E" w:rsidR="00D24524" w:rsidRDefault="00673A1F" w:rsidP="00D2452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5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A5D60" w14:textId="77777777" w:rsidR="00D24524" w:rsidRDefault="00D24524" w:rsidP="00D24524">
            <w:pPr>
              <w:widowControl/>
              <w:adjustRightInd w:val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*</w:t>
            </w:r>
            <w:r w:rsidR="00FB49BF">
              <w:rPr>
                <w:rFonts w:hint="eastAsia"/>
                <w:color w:val="000000"/>
                <w:sz w:val="18"/>
                <w:szCs w:val="18"/>
              </w:rPr>
              <w:t>试验参与者</w:t>
            </w:r>
            <w:r>
              <w:rPr>
                <w:rFonts w:hint="eastAsia"/>
                <w:color w:val="000000"/>
                <w:sz w:val="18"/>
                <w:szCs w:val="18"/>
              </w:rPr>
              <w:t>日记卡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D11B4" w14:textId="77777777" w:rsidR="00D24524" w:rsidRPr="009604EC" w:rsidRDefault="00D24524" w:rsidP="00D2452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CFA76" w14:textId="77777777" w:rsidR="00D24524" w:rsidRPr="009604EC" w:rsidRDefault="00D24524" w:rsidP="00D2452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15310" w14:textId="77777777" w:rsidR="00D24524" w:rsidRPr="009604EC" w:rsidRDefault="00D24524" w:rsidP="00D2452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C709D" w14:textId="77777777" w:rsidR="00D24524" w:rsidRPr="00A3134C" w:rsidRDefault="00D24524" w:rsidP="00D24524">
            <w:pPr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D24524" w:rsidRPr="00A3134C" w14:paraId="77B1A19F" w14:textId="77777777" w:rsidTr="00A56D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  <w:jc w:val="center"/>
        </w:trPr>
        <w:tc>
          <w:tcPr>
            <w:tcW w:w="6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7488" w14:textId="72AFD101" w:rsidR="00D24524" w:rsidRDefault="00673A1F" w:rsidP="00D2452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5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B3FC6" w14:textId="5DF211EA" w:rsidR="00D24524" w:rsidRDefault="00D24524" w:rsidP="00D24524">
            <w:pPr>
              <w:widowControl/>
              <w:adjustRightInd w:val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试验参与者现场访视以外的相关通讯、联络记录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A7BE0" w14:textId="77777777" w:rsidR="00D24524" w:rsidRPr="009604EC" w:rsidRDefault="00D24524" w:rsidP="00D2452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F1E43" w14:textId="77777777" w:rsidR="00D24524" w:rsidRPr="009604EC" w:rsidRDefault="00D24524" w:rsidP="00D2452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8BAAC" w14:textId="77777777" w:rsidR="00D24524" w:rsidRPr="009604EC" w:rsidRDefault="00D24524" w:rsidP="00D2452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E1327" w14:textId="77777777" w:rsidR="00D24524" w:rsidRPr="00A3134C" w:rsidRDefault="00D24524" w:rsidP="00D24524">
            <w:pPr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673A1F" w:rsidRPr="00A3134C" w14:paraId="53CB2100" w14:textId="77777777" w:rsidTr="00A56D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  <w:jc w:val="center"/>
        </w:trPr>
        <w:tc>
          <w:tcPr>
            <w:tcW w:w="6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4486" w14:textId="77777777" w:rsidR="00673A1F" w:rsidRDefault="00673A1F" w:rsidP="00673A1F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BBAF2" w14:textId="77777777" w:rsidR="00673A1F" w:rsidRDefault="00673A1F" w:rsidP="00673A1F">
            <w:pPr>
              <w:widowControl/>
              <w:adjustRightInd w:val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其他（如有，</w:t>
            </w:r>
            <w:r w:rsidRPr="00535365">
              <w:rPr>
                <w:rFonts w:hint="eastAsia"/>
                <w:color w:val="000000"/>
                <w:sz w:val="18"/>
                <w:szCs w:val="18"/>
              </w:rPr>
              <w:t>列出文件名称并注明版本号和日期</w:t>
            </w:r>
            <w:r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FAFE8" w14:textId="77777777" w:rsidR="00673A1F" w:rsidRPr="00A3134C" w:rsidRDefault="00673A1F" w:rsidP="00673A1F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C1088" w14:textId="77777777" w:rsidR="00673A1F" w:rsidRPr="00A3134C" w:rsidRDefault="00673A1F" w:rsidP="00673A1F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2DC32" w14:textId="77777777" w:rsidR="00673A1F" w:rsidRPr="00A3134C" w:rsidRDefault="00673A1F" w:rsidP="00673A1F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612C7" w14:textId="77777777" w:rsidR="00673A1F" w:rsidRPr="00A3134C" w:rsidRDefault="00673A1F" w:rsidP="00673A1F">
            <w:pPr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21018B" w:rsidRPr="00A3134C" w14:paraId="430B9FE1" w14:textId="77777777" w:rsidTr="00A56D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  <w:jc w:val="center"/>
        </w:trPr>
        <w:tc>
          <w:tcPr>
            <w:tcW w:w="6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EC7F" w14:textId="77777777" w:rsidR="0021018B" w:rsidRDefault="0021018B" w:rsidP="00D2452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68267" w14:textId="77777777" w:rsidR="0021018B" w:rsidRDefault="0021018B" w:rsidP="00D24524">
            <w:pPr>
              <w:widowControl/>
              <w:adjustRightInd w:val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58115" w14:textId="77777777" w:rsidR="0021018B" w:rsidRPr="00A3134C" w:rsidRDefault="0021018B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5F067" w14:textId="77777777" w:rsidR="0021018B" w:rsidRPr="00A3134C" w:rsidRDefault="0021018B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456DD" w14:textId="77777777" w:rsidR="0021018B" w:rsidRPr="00A3134C" w:rsidRDefault="0021018B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54603" w14:textId="77777777" w:rsidR="0021018B" w:rsidRPr="00A3134C" w:rsidRDefault="0021018B" w:rsidP="00D24524">
            <w:pPr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D24524" w:rsidRPr="00A3134C" w14:paraId="3F52B536" w14:textId="77777777" w:rsidTr="00A56D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  <w:jc w:val="center"/>
        </w:trPr>
        <w:tc>
          <w:tcPr>
            <w:tcW w:w="96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5CD2" w14:textId="2AA63645" w:rsidR="00D24524" w:rsidRPr="00A56DDF" w:rsidRDefault="00B74A55" w:rsidP="00D24524">
            <w:pPr>
              <w:widowControl/>
              <w:adjustRightInd w:val="0"/>
              <w:jc w:val="left"/>
              <w:rPr>
                <w:b/>
                <w:color w:val="000000"/>
                <w:sz w:val="18"/>
                <w:szCs w:val="18"/>
              </w:rPr>
            </w:pPr>
            <w:r w:rsidRPr="00A56DDF">
              <w:rPr>
                <w:rFonts w:hint="eastAsia"/>
                <w:b/>
                <w:color w:val="000000"/>
                <w:sz w:val="18"/>
                <w:szCs w:val="18"/>
              </w:rPr>
              <w:t>试验用</w:t>
            </w:r>
            <w:r w:rsidR="00D24524" w:rsidRPr="00A56DDF">
              <w:rPr>
                <w:rFonts w:hint="eastAsia"/>
                <w:b/>
                <w:color w:val="000000"/>
                <w:sz w:val="18"/>
                <w:szCs w:val="18"/>
              </w:rPr>
              <w:t>药物</w:t>
            </w:r>
            <w:r w:rsidRPr="00A56DDF">
              <w:rPr>
                <w:rFonts w:hint="eastAsia"/>
                <w:b/>
                <w:color w:val="000000"/>
                <w:sz w:val="18"/>
                <w:szCs w:val="18"/>
              </w:rPr>
              <w:t>管理</w:t>
            </w:r>
            <w:r w:rsidR="00D24524" w:rsidRPr="00A56DDF">
              <w:rPr>
                <w:rFonts w:hint="eastAsia"/>
                <w:b/>
                <w:color w:val="000000"/>
                <w:sz w:val="18"/>
                <w:szCs w:val="18"/>
              </w:rPr>
              <w:t>文件夹</w:t>
            </w:r>
          </w:p>
        </w:tc>
      </w:tr>
      <w:tr w:rsidR="00D24524" w:rsidRPr="00A3134C" w14:paraId="099F7323" w14:textId="77777777" w:rsidTr="00A56D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  <w:jc w:val="center"/>
        </w:trPr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B90C" w14:textId="77777777" w:rsidR="00D24524" w:rsidRPr="00F502E9" w:rsidRDefault="00D24524" w:rsidP="00D2452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DF8CB" w14:textId="77777777" w:rsidR="00D24524" w:rsidRPr="00A3134C" w:rsidRDefault="00D24524" w:rsidP="00D24524">
            <w:pPr>
              <w:widowControl/>
              <w:adjustRightInd w:val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*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试验用药品与试验相关</w:t>
            </w:r>
            <w:r w:rsidR="002263F3">
              <w:rPr>
                <w:rFonts w:hint="eastAsia"/>
                <w:color w:val="000000"/>
                <w:sz w:val="18"/>
                <w:szCs w:val="18"/>
              </w:rPr>
              <w:t>设备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物资的运货单、交接记录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E721D" w14:textId="77777777" w:rsidR="00D24524" w:rsidRPr="009604EC" w:rsidRDefault="00D24524" w:rsidP="00D2452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CB1BA" w14:textId="77777777" w:rsidR="00D24524" w:rsidRPr="009604EC" w:rsidRDefault="00D24524" w:rsidP="00D2452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B1BB1" w14:textId="77777777" w:rsidR="00D24524" w:rsidRPr="009604EC" w:rsidRDefault="00D24524" w:rsidP="00D2452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21729" w14:textId="77777777" w:rsidR="00D24524" w:rsidRPr="00A3134C" w:rsidRDefault="00D24524" w:rsidP="00D24524">
            <w:pPr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D24524" w:rsidRPr="00A3134C" w14:paraId="25E1D6A2" w14:textId="77777777" w:rsidTr="00A56D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  <w:jc w:val="center"/>
        </w:trPr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3AB6" w14:textId="457CBCFF" w:rsidR="00D24524" w:rsidRPr="00A3134C" w:rsidRDefault="00E95863" w:rsidP="00D2452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F2A04" w14:textId="77777777" w:rsidR="00D24524" w:rsidRPr="00A3134C" w:rsidRDefault="00D24524" w:rsidP="00D24524">
            <w:pPr>
              <w:widowControl/>
              <w:adjustRightInd w:val="0"/>
              <w:jc w:val="left"/>
              <w:rPr>
                <w:color w:val="000000"/>
                <w:sz w:val="18"/>
                <w:szCs w:val="18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试验用药品检验报告（对应至中心所有批号</w:t>
            </w:r>
            <w:r>
              <w:rPr>
                <w:rFonts w:hint="eastAsia"/>
                <w:color w:val="000000"/>
                <w:sz w:val="18"/>
                <w:szCs w:val="18"/>
              </w:rPr>
              <w:t>，盖红章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BA362" w14:textId="77777777" w:rsidR="00D24524" w:rsidRPr="009604EC" w:rsidRDefault="00D24524" w:rsidP="00D2452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7CED3" w14:textId="77777777" w:rsidR="00D24524" w:rsidRPr="009604EC" w:rsidRDefault="00D24524" w:rsidP="00D2452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667F8" w14:textId="77777777" w:rsidR="00D24524" w:rsidRPr="009604EC" w:rsidRDefault="00D24524" w:rsidP="00D2452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F5D7A" w14:textId="77777777" w:rsidR="00D24524" w:rsidRPr="00A3134C" w:rsidRDefault="00D24524" w:rsidP="00D24524">
            <w:pPr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D24524" w:rsidRPr="00A3134C" w14:paraId="7BC309D6" w14:textId="77777777" w:rsidTr="00A56D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  <w:jc w:val="center"/>
        </w:trPr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B900" w14:textId="5D6B6ADC" w:rsidR="00D24524" w:rsidRPr="00A3134C" w:rsidRDefault="00C9670F" w:rsidP="00D2452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D1F07" w14:textId="7CEF6D28" w:rsidR="00D24524" w:rsidRPr="00A3134C" w:rsidRDefault="00D24524" w:rsidP="00D24524">
            <w:pPr>
              <w:widowControl/>
              <w:adjustRightInd w:val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*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试验用药品</w:t>
            </w:r>
            <w:r w:rsidR="00C90E5D">
              <w:rPr>
                <w:rFonts w:hint="eastAsia"/>
                <w:color w:val="000000"/>
                <w:sz w:val="18"/>
                <w:szCs w:val="18"/>
              </w:rPr>
              <w:t>管理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记录（库存、分发、</w:t>
            </w:r>
            <w:r>
              <w:rPr>
                <w:rFonts w:hint="eastAsia"/>
                <w:color w:val="000000"/>
                <w:sz w:val="18"/>
                <w:szCs w:val="18"/>
              </w:rPr>
              <w:t>GCP</w:t>
            </w:r>
            <w:r>
              <w:rPr>
                <w:rFonts w:hint="eastAsia"/>
                <w:color w:val="000000"/>
                <w:sz w:val="18"/>
                <w:szCs w:val="18"/>
              </w:rPr>
              <w:t>处方、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回收、转运、退还）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C03D8" w14:textId="77777777" w:rsidR="00D24524" w:rsidRPr="009604EC" w:rsidRDefault="00D24524" w:rsidP="00D2452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C4711" w14:textId="77777777" w:rsidR="00D24524" w:rsidRPr="009604EC" w:rsidRDefault="00D24524" w:rsidP="00D2452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F2999" w14:textId="77777777" w:rsidR="00D24524" w:rsidRPr="009604EC" w:rsidRDefault="00D24524" w:rsidP="00D2452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BA4EF" w14:textId="77777777" w:rsidR="00D24524" w:rsidRPr="00A3134C" w:rsidRDefault="00D24524" w:rsidP="00D24524">
            <w:pPr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D24524" w:rsidRPr="00A3134C" w14:paraId="6285DEEF" w14:textId="77777777" w:rsidTr="00A56D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  <w:jc w:val="center"/>
        </w:trPr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D4C9C" w14:textId="083BA5AD" w:rsidR="00D24524" w:rsidRPr="00A3134C" w:rsidRDefault="00C9670F" w:rsidP="00D2452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0A583" w14:textId="77777777" w:rsidR="00D24524" w:rsidRPr="00A3134C" w:rsidRDefault="00D24524" w:rsidP="00D24524">
            <w:pPr>
              <w:widowControl/>
              <w:adjustRightInd w:val="0"/>
              <w:jc w:val="left"/>
              <w:rPr>
                <w:color w:val="000000"/>
                <w:sz w:val="18"/>
                <w:szCs w:val="18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试验用药品贮存的温湿度记录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A45D7" w14:textId="77777777" w:rsidR="00D24524" w:rsidRPr="009604EC" w:rsidRDefault="00D24524" w:rsidP="00D2452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62C3D" w14:textId="77777777" w:rsidR="00D24524" w:rsidRPr="009604EC" w:rsidRDefault="00D24524" w:rsidP="00D2452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BDF8D" w14:textId="77777777" w:rsidR="00D24524" w:rsidRPr="009604EC" w:rsidRDefault="00D24524" w:rsidP="00D2452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BF152" w14:textId="77777777" w:rsidR="00D24524" w:rsidRPr="00A3134C" w:rsidRDefault="00D24524" w:rsidP="00D24524">
            <w:pPr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8D5E0B" w:rsidRPr="00A3134C" w14:paraId="78D58C3E" w14:textId="77777777" w:rsidTr="00A56D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  <w:jc w:val="center"/>
        </w:trPr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5250" w14:textId="77777777" w:rsidR="008D5E0B" w:rsidRDefault="008C4B1E" w:rsidP="008D5E0B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09897" w14:textId="77777777" w:rsidR="008D5E0B" w:rsidRPr="00A3134C" w:rsidRDefault="008D5E0B" w:rsidP="008D5E0B">
            <w:pPr>
              <w:widowControl/>
              <w:adjustRightInd w:val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试验用药品贮存冰箱、温度计相关设备校准证书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A7DF2" w14:textId="77777777" w:rsidR="008D5E0B" w:rsidRPr="00A3134C" w:rsidRDefault="008D5E0B" w:rsidP="008D5E0B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E8361" w14:textId="77777777" w:rsidR="008D5E0B" w:rsidRPr="00A3134C" w:rsidRDefault="008D5E0B" w:rsidP="008D5E0B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3119A" w14:textId="77777777" w:rsidR="008D5E0B" w:rsidRPr="00A3134C" w:rsidRDefault="008D5E0B" w:rsidP="008D5E0B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73A54" w14:textId="77777777" w:rsidR="008D5E0B" w:rsidRPr="00A3134C" w:rsidRDefault="008D5E0B" w:rsidP="008D5E0B">
            <w:pPr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D24524" w:rsidRPr="00A3134C" w14:paraId="2C0FA389" w14:textId="77777777" w:rsidTr="00A56D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  <w:jc w:val="center"/>
        </w:trPr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21DA9" w14:textId="77777777" w:rsidR="00D24524" w:rsidRPr="00A3134C" w:rsidRDefault="00D24524" w:rsidP="00D2452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8AF0A" w14:textId="77777777" w:rsidR="00D24524" w:rsidRPr="00A3134C" w:rsidRDefault="00D24524" w:rsidP="00D24524">
            <w:pPr>
              <w:widowControl/>
              <w:adjustRightInd w:val="0"/>
              <w:jc w:val="left"/>
              <w:rPr>
                <w:color w:val="000000"/>
                <w:sz w:val="18"/>
                <w:szCs w:val="18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试验用药品销毁证明及记录</w:t>
            </w:r>
            <w:r w:rsidR="00C90E5D">
              <w:rPr>
                <w:rFonts w:hint="eastAsia"/>
                <w:color w:val="000000"/>
                <w:sz w:val="18"/>
                <w:szCs w:val="18"/>
              </w:rPr>
              <w:t>（如有）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FF9E2" w14:textId="77777777" w:rsidR="00D24524" w:rsidRPr="009604EC" w:rsidRDefault="00D24524" w:rsidP="00D2452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2387A" w14:textId="77777777" w:rsidR="00D24524" w:rsidRPr="009604EC" w:rsidRDefault="00D24524" w:rsidP="00D2452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D974F" w14:textId="77777777" w:rsidR="00D24524" w:rsidRPr="009604EC" w:rsidRDefault="00D24524" w:rsidP="00D2452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27642" w14:textId="77777777" w:rsidR="00D24524" w:rsidRPr="00A3134C" w:rsidRDefault="00D24524" w:rsidP="00D24524">
            <w:pPr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0606A5" w:rsidRPr="00535365" w14:paraId="39A8DB69" w14:textId="77777777" w:rsidTr="00A56D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  <w:jc w:val="center"/>
        </w:trPr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8546" w14:textId="77777777" w:rsidR="000606A5" w:rsidRDefault="000606A5" w:rsidP="000606A5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2CBB6" w14:textId="77777777" w:rsidR="000606A5" w:rsidRPr="00A3134C" w:rsidRDefault="000606A5" w:rsidP="000606A5">
            <w:pPr>
              <w:widowControl/>
              <w:adjustRightInd w:val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其他（如有，</w:t>
            </w:r>
            <w:r w:rsidRPr="00535365">
              <w:rPr>
                <w:rFonts w:hint="eastAsia"/>
                <w:color w:val="000000"/>
                <w:sz w:val="18"/>
                <w:szCs w:val="18"/>
              </w:rPr>
              <w:t>列出文件名称并注明版本号和日期</w:t>
            </w:r>
            <w:r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DD390" w14:textId="77777777" w:rsidR="000606A5" w:rsidRPr="00A3134C" w:rsidRDefault="000606A5" w:rsidP="000606A5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A4256" w14:textId="77777777" w:rsidR="000606A5" w:rsidRPr="00A3134C" w:rsidRDefault="000606A5" w:rsidP="000606A5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F9D02" w14:textId="77777777" w:rsidR="000606A5" w:rsidRPr="00A3134C" w:rsidRDefault="000606A5" w:rsidP="000606A5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71F4F" w14:textId="77777777" w:rsidR="000606A5" w:rsidRPr="00A3134C" w:rsidRDefault="000606A5" w:rsidP="000606A5">
            <w:pPr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535365" w:rsidRPr="00535365" w14:paraId="2EF6E892" w14:textId="77777777" w:rsidTr="00A56D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  <w:jc w:val="center"/>
        </w:trPr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3073" w14:textId="77777777" w:rsidR="00535365" w:rsidRDefault="00535365" w:rsidP="00D24524">
            <w:pPr>
              <w:widowControl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D7570" w14:textId="77777777" w:rsidR="00535365" w:rsidRDefault="00535365" w:rsidP="00D24524">
            <w:pPr>
              <w:widowControl/>
              <w:adjustRightInd w:val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EEC02" w14:textId="77777777" w:rsidR="00535365" w:rsidRPr="00A3134C" w:rsidRDefault="00535365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0C38B" w14:textId="77777777" w:rsidR="00535365" w:rsidRPr="00A3134C" w:rsidRDefault="00535365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A9BE4" w14:textId="77777777" w:rsidR="00535365" w:rsidRPr="00A3134C" w:rsidRDefault="00535365" w:rsidP="00D24524">
            <w:pPr>
              <w:widowControl/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B4A87" w14:textId="77777777" w:rsidR="00535365" w:rsidRPr="00A3134C" w:rsidRDefault="00535365" w:rsidP="00D24524">
            <w:pPr>
              <w:adjustRightInd w:val="0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</w:tr>
      <w:tr w:rsidR="00D24524" w:rsidRPr="00A3134C" w14:paraId="60163D33" w14:textId="77777777" w:rsidTr="00A56D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  <w:jc w:val="center"/>
        </w:trPr>
        <w:tc>
          <w:tcPr>
            <w:tcW w:w="96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0679" w14:textId="77777777" w:rsidR="00D24524" w:rsidRPr="00A3134C" w:rsidRDefault="00D24524" w:rsidP="00D24524">
            <w:pPr>
              <w:widowControl/>
              <w:adjustRightInd w:val="0"/>
              <w:jc w:val="left"/>
              <w:rPr>
                <w:color w:val="000000"/>
                <w:sz w:val="18"/>
                <w:szCs w:val="18"/>
              </w:rPr>
            </w:pPr>
            <w:r w:rsidRPr="009604EC">
              <w:rPr>
                <w:color w:val="000000"/>
                <w:sz w:val="18"/>
                <w:szCs w:val="18"/>
              </w:rPr>
              <w:t>注：</w:t>
            </w:r>
            <w:r w:rsidRPr="009604EC">
              <w:rPr>
                <w:color w:val="000000"/>
                <w:sz w:val="18"/>
                <w:szCs w:val="18"/>
              </w:rPr>
              <w:t>*</w:t>
            </w:r>
            <w:r w:rsidRPr="009604EC">
              <w:rPr>
                <w:color w:val="000000"/>
                <w:sz w:val="18"/>
                <w:szCs w:val="18"/>
              </w:rPr>
              <w:t>必须为原件</w:t>
            </w:r>
          </w:p>
        </w:tc>
      </w:tr>
    </w:tbl>
    <w:p w14:paraId="5036C749" w14:textId="77777777" w:rsidR="0049417F" w:rsidRPr="0049417F" w:rsidRDefault="0049417F" w:rsidP="009604EC">
      <w:pPr>
        <w:jc w:val="center"/>
      </w:pPr>
    </w:p>
    <w:sectPr w:rsidR="0049417F" w:rsidRPr="0049417F" w:rsidSect="000903C6">
      <w:headerReference w:type="default" r:id="rId8"/>
      <w:footerReference w:type="even" r:id="rId9"/>
      <w:footerReference w:type="default" r:id="rId10"/>
      <w:pgSz w:w="11906" w:h="16838" w:code="9"/>
      <w:pgMar w:top="1440" w:right="1841" w:bottom="1440" w:left="1701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526C6" w14:textId="77777777" w:rsidR="00CA36A3" w:rsidRDefault="00CA36A3">
      <w:r>
        <w:separator/>
      </w:r>
    </w:p>
  </w:endnote>
  <w:endnote w:type="continuationSeparator" w:id="0">
    <w:p w14:paraId="0DA7BE72" w14:textId="77777777" w:rsidR="00CA36A3" w:rsidRDefault="00CA3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00A49" w14:textId="77777777" w:rsidR="00971657" w:rsidRDefault="00971657">
    <w:pPr>
      <w:pStyle w:val="a7"/>
      <w:framePr w:h="0"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14:paraId="7E7750EE" w14:textId="77777777" w:rsidR="00971657" w:rsidRDefault="0097165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12920" w14:textId="77777777" w:rsidR="00971657" w:rsidRDefault="00A04D78" w:rsidP="00A04D78">
    <w:pPr>
      <w:pStyle w:val="a7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736A0E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</w:t>
    </w:r>
    <w:r>
      <w:rPr>
        <w:lang w:val="zh-CN"/>
      </w:rPr>
      <w:t xml:space="preserve">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736A0E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FF47D" w14:textId="77777777" w:rsidR="00CA36A3" w:rsidRDefault="00CA36A3">
      <w:r>
        <w:separator/>
      </w:r>
    </w:p>
  </w:footnote>
  <w:footnote w:type="continuationSeparator" w:id="0">
    <w:p w14:paraId="11A6D44C" w14:textId="77777777" w:rsidR="00CA36A3" w:rsidRDefault="00CA3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9A0B7" w14:textId="77777777" w:rsidR="009C7AC9" w:rsidRDefault="009C7AC9" w:rsidP="009C7AC9">
    <w:pPr>
      <w:pStyle w:val="a5"/>
      <w:pBdr>
        <w:bottom w:val="single" w:sz="4" w:space="2" w:color="auto"/>
      </w:pBdr>
      <w:tabs>
        <w:tab w:val="clear" w:pos="8306"/>
        <w:tab w:val="right" w:pos="9180"/>
      </w:tabs>
      <w:ind w:firstLineChars="50" w:firstLine="90"/>
      <w:jc w:val="left"/>
      <w:rPr>
        <w:noProof/>
      </w:rPr>
    </w:pPr>
    <w:r>
      <w:rPr>
        <w:rFonts w:hint="eastAsia"/>
        <w:noProof/>
      </w:rPr>
      <w:t>上海市浦东新区公利医院</w:t>
    </w:r>
  </w:p>
  <w:p w14:paraId="28277A2D" w14:textId="4C144B04" w:rsidR="00971657" w:rsidRDefault="009C7AC9" w:rsidP="009C7AC9">
    <w:pPr>
      <w:pStyle w:val="a5"/>
      <w:pBdr>
        <w:bottom w:val="single" w:sz="4" w:space="2" w:color="auto"/>
      </w:pBdr>
      <w:tabs>
        <w:tab w:val="clear" w:pos="8306"/>
        <w:tab w:val="right" w:pos="9180"/>
      </w:tabs>
      <w:ind w:firstLineChars="50" w:firstLine="90"/>
      <w:jc w:val="left"/>
    </w:pPr>
    <w:r>
      <w:rPr>
        <w:rFonts w:hint="eastAsia"/>
        <w:noProof/>
      </w:rPr>
      <w:t>药物临床试验</w:t>
    </w:r>
    <w:r w:rsidR="00104E55">
      <w:rPr>
        <w:rFonts w:hint="eastAsia"/>
        <w:noProof/>
      </w:rPr>
      <w:t>必备记录</w:t>
    </w:r>
    <w:r>
      <w:rPr>
        <w:rFonts w:hint="eastAsia"/>
        <w:noProof/>
      </w:rPr>
      <w:t>保存目录清单</w:t>
    </w:r>
    <w:r w:rsidR="00971657">
      <w:rPr>
        <w:rFonts w:hint="eastAsia"/>
      </w:rPr>
      <w:t xml:space="preserve">       </w:t>
    </w:r>
    <w:r w:rsidR="003B1E7F">
      <w:rPr>
        <w:rFonts w:hint="eastAsia"/>
      </w:rPr>
      <w:t xml:space="preserve">               </w:t>
    </w:r>
    <w:r w:rsidR="00971657">
      <w:rPr>
        <w:rFonts w:hint="eastAsia"/>
      </w:rPr>
      <w:t xml:space="preserve">          </w:t>
    </w:r>
    <w:r w:rsidR="003B1E7F">
      <w:rPr>
        <w:rFonts w:hint="eastAsia"/>
      </w:rPr>
      <w:t xml:space="preserve">  </w:t>
    </w:r>
    <w:r w:rsidR="00971657">
      <w:rPr>
        <w:rFonts w:hint="eastAsia"/>
      </w:rPr>
      <w:t xml:space="preserve"> </w:t>
    </w:r>
    <w:r>
      <w:rPr>
        <w:rFonts w:hint="eastAsia"/>
      </w:rPr>
      <w:t xml:space="preserve">   </w:t>
    </w:r>
    <w:r w:rsidR="00104E55">
      <w:rPr>
        <w:rFonts w:hint="eastAsia"/>
      </w:rPr>
      <w:t xml:space="preserve">  </w:t>
    </w:r>
    <w:r>
      <w:rPr>
        <w:rFonts w:hint="eastAsia"/>
      </w:rPr>
      <w:t xml:space="preserve"> </w:t>
    </w:r>
    <w:r w:rsidR="00971657">
      <w:rPr>
        <w:rFonts w:hint="eastAsia"/>
      </w:rPr>
      <w:t xml:space="preserve"> </w:t>
    </w:r>
    <w:r w:rsidR="000B05D8">
      <w:rPr>
        <w:kern w:val="0"/>
      </w:rPr>
      <w:t>CTI-</w:t>
    </w:r>
    <w:r w:rsidR="000B05D8">
      <w:rPr>
        <w:rFonts w:hint="eastAsia"/>
        <w:kern w:val="0"/>
      </w:rPr>
      <w:t>A</w:t>
    </w:r>
    <w:r w:rsidR="000B05D8">
      <w:rPr>
        <w:kern w:val="0"/>
      </w:rPr>
      <w:t>-00</w:t>
    </w:r>
    <w:r w:rsidR="000B05D8">
      <w:rPr>
        <w:rFonts w:hint="eastAsia"/>
        <w:kern w:val="0"/>
      </w:rPr>
      <w:t>7</w:t>
    </w:r>
    <w:r w:rsidR="000B05D8">
      <w:rPr>
        <w:kern w:val="0"/>
      </w:rPr>
      <w:t>-A0</w:t>
    </w:r>
    <w:r w:rsidR="000B05D8">
      <w:rPr>
        <w:rFonts w:hint="eastAsia"/>
        <w:kern w:val="0"/>
      </w:rPr>
      <w:t>1</w:t>
    </w:r>
    <w:r w:rsidR="000B05D8">
      <w:rPr>
        <w:kern w:val="0"/>
      </w:rPr>
      <w:t>-V</w:t>
    </w:r>
    <w:r>
      <w:rPr>
        <w:rFonts w:hint="eastAsia"/>
        <w:kern w:val="0"/>
      </w:rPr>
      <w:t>4</w:t>
    </w:r>
    <w:r w:rsidR="00301157">
      <w:rPr>
        <w:kern w:val="0"/>
      </w:rPr>
      <w:t>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、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>
      <w:start w:val="1"/>
      <w:numFmt w:val="japaneseCounting"/>
      <w:lvlText w:val="%2、"/>
      <w:lvlJc w:val="left"/>
      <w:pPr>
        <w:tabs>
          <w:tab w:val="num" w:pos="1560"/>
        </w:tabs>
        <w:ind w:left="15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2" w15:restartNumberingAfterBreak="0">
    <w:nsid w:val="00000003"/>
    <w:multiLevelType w:val="multilevel"/>
    <w:tmpl w:val="808CE340"/>
    <w:lvl w:ilvl="0">
      <w:start w:val="1"/>
      <w:numFmt w:val="decimal"/>
      <w:lvlText w:val="CTC-A-001-A%1-V.0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3" w15:restartNumberingAfterBreak="0">
    <w:nsid w:val="00000005"/>
    <w:multiLevelType w:val="multilevel"/>
    <w:tmpl w:val="00000005"/>
    <w:lvl w:ilvl="0">
      <w:start w:val="1"/>
      <w:numFmt w:val="bullet"/>
      <w:lvlText w:val="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4" w15:restartNumberingAfterBreak="0">
    <w:nsid w:val="00000008"/>
    <w:multiLevelType w:val="multilevel"/>
    <w:tmpl w:val="00000008"/>
    <w:lvl w:ilvl="0">
      <w:start w:val="1"/>
      <w:numFmt w:val="decimal"/>
      <w:lvlText w:val="%1、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5" w15:restartNumberingAfterBreak="0">
    <w:nsid w:val="0000000D"/>
    <w:multiLevelType w:val="multilevel"/>
    <w:tmpl w:val="0000000D"/>
    <w:lvl w:ilvl="0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0000010"/>
    <w:multiLevelType w:val="multilevel"/>
    <w:tmpl w:val="00000010"/>
    <w:lvl w:ilvl="0">
      <w:start w:val="1"/>
      <w:numFmt w:val="decimal"/>
      <w:lvlText w:val="%1、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7" w15:restartNumberingAfterBreak="0">
    <w:nsid w:val="00000011"/>
    <w:multiLevelType w:val="multilevel"/>
    <w:tmpl w:val="00000011"/>
    <w:lvl w:ilvl="0">
      <w:start w:val="1"/>
      <w:numFmt w:val="decimal"/>
      <w:lvlText w:val="%1、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8" w15:restartNumberingAfterBreak="0">
    <w:nsid w:val="00000024"/>
    <w:multiLevelType w:val="multilevel"/>
    <w:tmpl w:val="00000024"/>
    <w:lvl w:ilvl="0">
      <w:start w:val="1"/>
      <w:numFmt w:val="decimal"/>
      <w:lvlText w:val="%1、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9" w15:restartNumberingAfterBreak="0">
    <w:nsid w:val="0000002A"/>
    <w:multiLevelType w:val="multilevel"/>
    <w:tmpl w:val="0000002A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0" w15:restartNumberingAfterBreak="0">
    <w:nsid w:val="0000002D"/>
    <w:multiLevelType w:val="multilevel"/>
    <w:tmpl w:val="0000002D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b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202"/>
        </w:tabs>
        <w:ind w:left="5102" w:hanging="1700"/>
      </w:pPr>
      <w:rPr>
        <w:rFonts w:hint="eastAsia"/>
      </w:rPr>
    </w:lvl>
  </w:abstractNum>
  <w:abstractNum w:abstractNumId="11" w15:restartNumberingAfterBreak="0">
    <w:nsid w:val="1F205212"/>
    <w:multiLevelType w:val="multilevel"/>
    <w:tmpl w:val="D1D4508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202"/>
        </w:tabs>
        <w:ind w:left="5102" w:hanging="1700"/>
      </w:pPr>
      <w:rPr>
        <w:rFonts w:hint="eastAsia"/>
      </w:rPr>
    </w:lvl>
  </w:abstractNum>
  <w:abstractNum w:abstractNumId="12" w15:restartNumberingAfterBreak="0">
    <w:nsid w:val="3061260F"/>
    <w:multiLevelType w:val="hybridMultilevel"/>
    <w:tmpl w:val="E4A08710"/>
    <w:lvl w:ilvl="0" w:tplc="185ABE6C">
      <w:start w:val="1"/>
      <w:numFmt w:val="decimal"/>
      <w:lvlText w:val="%1."/>
      <w:lvlJc w:val="left"/>
      <w:pPr>
        <w:ind w:left="60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13" w15:restartNumberingAfterBreak="0">
    <w:nsid w:val="43875881"/>
    <w:multiLevelType w:val="hybridMultilevel"/>
    <w:tmpl w:val="45E0362C"/>
    <w:lvl w:ilvl="0" w:tplc="04090001">
      <w:start w:val="1"/>
      <w:numFmt w:val="bullet"/>
      <w:lvlText w:val=""/>
      <w:lvlJc w:val="left"/>
      <w:pPr>
        <w:ind w:left="96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5" w:hanging="420"/>
      </w:pPr>
      <w:rPr>
        <w:rFonts w:ascii="Wingdings" w:hAnsi="Wingdings" w:hint="default"/>
      </w:rPr>
    </w:lvl>
  </w:abstractNum>
  <w:abstractNum w:abstractNumId="14" w15:restartNumberingAfterBreak="0">
    <w:nsid w:val="4CBE6617"/>
    <w:multiLevelType w:val="hybridMultilevel"/>
    <w:tmpl w:val="251039E4"/>
    <w:lvl w:ilvl="0" w:tplc="9E2C7242">
      <w:start w:val="5"/>
      <w:numFmt w:val="decimal"/>
      <w:lvlText w:val="%1）"/>
      <w:lvlJc w:val="left"/>
      <w:pPr>
        <w:tabs>
          <w:tab w:val="num" w:pos="839"/>
        </w:tabs>
        <w:ind w:left="839" w:hanging="360"/>
      </w:pPr>
      <w:rPr>
        <w:rFonts w:hint="eastAsia"/>
      </w:rPr>
    </w:lvl>
    <w:lvl w:ilvl="1" w:tplc="336C142E">
      <w:start w:val="1"/>
      <w:numFmt w:val="decimal"/>
      <w:lvlText w:val="%2、"/>
      <w:lvlJc w:val="left"/>
      <w:pPr>
        <w:tabs>
          <w:tab w:val="num" w:pos="1634"/>
        </w:tabs>
        <w:ind w:left="1634" w:hanging="735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39"/>
        </w:tabs>
        <w:ind w:left="173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9"/>
        </w:tabs>
        <w:ind w:left="215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79"/>
        </w:tabs>
        <w:ind w:left="257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9"/>
        </w:tabs>
        <w:ind w:left="299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9"/>
        </w:tabs>
        <w:ind w:left="341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39"/>
        </w:tabs>
        <w:ind w:left="383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59"/>
        </w:tabs>
        <w:ind w:left="4259" w:hanging="420"/>
      </w:pPr>
    </w:lvl>
  </w:abstractNum>
  <w:abstractNum w:abstractNumId="15" w15:restartNumberingAfterBreak="0">
    <w:nsid w:val="62EF36FA"/>
    <w:multiLevelType w:val="multilevel"/>
    <w:tmpl w:val="00000003"/>
    <w:lvl w:ilvl="0">
      <w:start w:val="1"/>
      <w:numFmt w:val="decimal"/>
      <w:lvlText w:val="CTC-A-001-T%1-V.0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6CE96989"/>
    <w:multiLevelType w:val="hybridMultilevel"/>
    <w:tmpl w:val="2F5AEEA2"/>
    <w:lvl w:ilvl="0" w:tplc="5D526AD6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7D67B8"/>
    <w:multiLevelType w:val="hybridMultilevel"/>
    <w:tmpl w:val="8C3C6B70"/>
    <w:lvl w:ilvl="0" w:tplc="E66C5868">
      <w:start w:val="1"/>
      <w:numFmt w:val="bullet"/>
      <w:lvlText w:val="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E63611A"/>
    <w:multiLevelType w:val="hybridMultilevel"/>
    <w:tmpl w:val="1DB4DC26"/>
    <w:lvl w:ilvl="0" w:tplc="70DE6806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285309127">
    <w:abstractNumId w:val="5"/>
  </w:num>
  <w:num w:numId="2" w16cid:durableId="2008366028">
    <w:abstractNumId w:val="3"/>
  </w:num>
  <w:num w:numId="3" w16cid:durableId="1007051011">
    <w:abstractNumId w:val="0"/>
  </w:num>
  <w:num w:numId="4" w16cid:durableId="1659384833">
    <w:abstractNumId w:val="2"/>
  </w:num>
  <w:num w:numId="5" w16cid:durableId="1445660761">
    <w:abstractNumId w:val="15"/>
  </w:num>
  <w:num w:numId="6" w16cid:durableId="737752299">
    <w:abstractNumId w:val="18"/>
  </w:num>
  <w:num w:numId="7" w16cid:durableId="239411420">
    <w:abstractNumId w:val="14"/>
  </w:num>
  <w:num w:numId="8" w16cid:durableId="394158895">
    <w:abstractNumId w:val="17"/>
  </w:num>
  <w:num w:numId="9" w16cid:durableId="1501577530">
    <w:abstractNumId w:val="10"/>
  </w:num>
  <w:num w:numId="10" w16cid:durableId="1658797971">
    <w:abstractNumId w:val="11"/>
  </w:num>
  <w:num w:numId="11" w16cid:durableId="1840657450">
    <w:abstractNumId w:val="9"/>
  </w:num>
  <w:num w:numId="12" w16cid:durableId="1103262928">
    <w:abstractNumId w:val="6"/>
  </w:num>
  <w:num w:numId="13" w16cid:durableId="1219363475">
    <w:abstractNumId w:val="8"/>
  </w:num>
  <w:num w:numId="14" w16cid:durableId="189147550">
    <w:abstractNumId w:val="4"/>
  </w:num>
  <w:num w:numId="15" w16cid:durableId="80294341">
    <w:abstractNumId w:val="7"/>
  </w:num>
  <w:num w:numId="16" w16cid:durableId="236676867">
    <w:abstractNumId w:val="1"/>
  </w:num>
  <w:num w:numId="17" w16cid:durableId="1951474138">
    <w:abstractNumId w:val="12"/>
  </w:num>
  <w:num w:numId="18" w16cid:durableId="72702702">
    <w:abstractNumId w:val="16"/>
  </w:num>
  <w:num w:numId="19" w16cid:durableId="3505715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31F6"/>
    <w:rsid w:val="00016663"/>
    <w:rsid w:val="00017A0D"/>
    <w:rsid w:val="00017B74"/>
    <w:rsid w:val="00024C82"/>
    <w:rsid w:val="00024F78"/>
    <w:rsid w:val="000356C2"/>
    <w:rsid w:val="000372FD"/>
    <w:rsid w:val="00041DF6"/>
    <w:rsid w:val="00043167"/>
    <w:rsid w:val="00046A61"/>
    <w:rsid w:val="00051E5D"/>
    <w:rsid w:val="000606A5"/>
    <w:rsid w:val="000607E2"/>
    <w:rsid w:val="0006130E"/>
    <w:rsid w:val="00062AE8"/>
    <w:rsid w:val="00063A4B"/>
    <w:rsid w:val="00065BC4"/>
    <w:rsid w:val="0006717E"/>
    <w:rsid w:val="00070AD1"/>
    <w:rsid w:val="0007279F"/>
    <w:rsid w:val="0007356A"/>
    <w:rsid w:val="00075185"/>
    <w:rsid w:val="0007703F"/>
    <w:rsid w:val="00080BFE"/>
    <w:rsid w:val="00083AB4"/>
    <w:rsid w:val="00084C4E"/>
    <w:rsid w:val="000903C6"/>
    <w:rsid w:val="0009246A"/>
    <w:rsid w:val="000A22F9"/>
    <w:rsid w:val="000A3011"/>
    <w:rsid w:val="000A39D7"/>
    <w:rsid w:val="000A720B"/>
    <w:rsid w:val="000B05D8"/>
    <w:rsid w:val="000B1AD7"/>
    <w:rsid w:val="000B3238"/>
    <w:rsid w:val="000C2910"/>
    <w:rsid w:val="000C512E"/>
    <w:rsid w:val="000C55F5"/>
    <w:rsid w:val="000D12A5"/>
    <w:rsid w:val="000D1F45"/>
    <w:rsid w:val="000E1E4B"/>
    <w:rsid w:val="000E3E10"/>
    <w:rsid w:val="000E5761"/>
    <w:rsid w:val="000F4681"/>
    <w:rsid w:val="000F5EB0"/>
    <w:rsid w:val="00101FDF"/>
    <w:rsid w:val="00104E55"/>
    <w:rsid w:val="00105F64"/>
    <w:rsid w:val="0011427A"/>
    <w:rsid w:val="00124470"/>
    <w:rsid w:val="00124815"/>
    <w:rsid w:val="00125F96"/>
    <w:rsid w:val="00126156"/>
    <w:rsid w:val="00140F34"/>
    <w:rsid w:val="001414BD"/>
    <w:rsid w:val="00144464"/>
    <w:rsid w:val="00151BAC"/>
    <w:rsid w:val="00152262"/>
    <w:rsid w:val="0015304C"/>
    <w:rsid w:val="00164E4D"/>
    <w:rsid w:val="00165854"/>
    <w:rsid w:val="00172A27"/>
    <w:rsid w:val="001766A7"/>
    <w:rsid w:val="00176F49"/>
    <w:rsid w:val="001803C6"/>
    <w:rsid w:val="00183A1D"/>
    <w:rsid w:val="00187016"/>
    <w:rsid w:val="00195ABA"/>
    <w:rsid w:val="00195BE7"/>
    <w:rsid w:val="00196B32"/>
    <w:rsid w:val="001A0F6B"/>
    <w:rsid w:val="001A5A3B"/>
    <w:rsid w:val="001B336C"/>
    <w:rsid w:val="001D395C"/>
    <w:rsid w:val="001E35DA"/>
    <w:rsid w:val="001E4F5A"/>
    <w:rsid w:val="001E548D"/>
    <w:rsid w:val="001F4579"/>
    <w:rsid w:val="002041A0"/>
    <w:rsid w:val="0021018B"/>
    <w:rsid w:val="002179F6"/>
    <w:rsid w:val="0022352C"/>
    <w:rsid w:val="002237BC"/>
    <w:rsid w:val="002263F3"/>
    <w:rsid w:val="00230A64"/>
    <w:rsid w:val="0023273A"/>
    <w:rsid w:val="00242F58"/>
    <w:rsid w:val="002512E7"/>
    <w:rsid w:val="00251583"/>
    <w:rsid w:val="00251DE8"/>
    <w:rsid w:val="00262FB9"/>
    <w:rsid w:val="00265FBB"/>
    <w:rsid w:val="00270EA1"/>
    <w:rsid w:val="002712ED"/>
    <w:rsid w:val="002736CB"/>
    <w:rsid w:val="00276317"/>
    <w:rsid w:val="002826E8"/>
    <w:rsid w:val="002855C2"/>
    <w:rsid w:val="00285732"/>
    <w:rsid w:val="002861AF"/>
    <w:rsid w:val="002874B9"/>
    <w:rsid w:val="0029045F"/>
    <w:rsid w:val="00290E4B"/>
    <w:rsid w:val="002924A9"/>
    <w:rsid w:val="00293AA9"/>
    <w:rsid w:val="00294632"/>
    <w:rsid w:val="00294720"/>
    <w:rsid w:val="00296473"/>
    <w:rsid w:val="00296C26"/>
    <w:rsid w:val="00297227"/>
    <w:rsid w:val="002A2F40"/>
    <w:rsid w:val="002A3904"/>
    <w:rsid w:val="002A6C13"/>
    <w:rsid w:val="002A7CCC"/>
    <w:rsid w:val="002A7DD3"/>
    <w:rsid w:val="002B4C36"/>
    <w:rsid w:val="002B5279"/>
    <w:rsid w:val="002C0827"/>
    <w:rsid w:val="002C26A0"/>
    <w:rsid w:val="002C2FC2"/>
    <w:rsid w:val="002D09E9"/>
    <w:rsid w:val="002D4091"/>
    <w:rsid w:val="002E45E9"/>
    <w:rsid w:val="002F1FD4"/>
    <w:rsid w:val="002F75F5"/>
    <w:rsid w:val="00301157"/>
    <w:rsid w:val="00301379"/>
    <w:rsid w:val="00314312"/>
    <w:rsid w:val="00315457"/>
    <w:rsid w:val="003162C4"/>
    <w:rsid w:val="00321BC6"/>
    <w:rsid w:val="00323986"/>
    <w:rsid w:val="00326A3C"/>
    <w:rsid w:val="003325E9"/>
    <w:rsid w:val="00334021"/>
    <w:rsid w:val="0033777B"/>
    <w:rsid w:val="003409D7"/>
    <w:rsid w:val="0034566D"/>
    <w:rsid w:val="00352C3F"/>
    <w:rsid w:val="003531F1"/>
    <w:rsid w:val="00366ED6"/>
    <w:rsid w:val="0038028C"/>
    <w:rsid w:val="00390005"/>
    <w:rsid w:val="003928B6"/>
    <w:rsid w:val="003933CE"/>
    <w:rsid w:val="00396FE1"/>
    <w:rsid w:val="003974B1"/>
    <w:rsid w:val="003A1A27"/>
    <w:rsid w:val="003A7D0D"/>
    <w:rsid w:val="003B12F0"/>
    <w:rsid w:val="003B1E7F"/>
    <w:rsid w:val="003B4107"/>
    <w:rsid w:val="003B7085"/>
    <w:rsid w:val="003C0321"/>
    <w:rsid w:val="003C42F8"/>
    <w:rsid w:val="003C4D37"/>
    <w:rsid w:val="003C5A60"/>
    <w:rsid w:val="003E2D08"/>
    <w:rsid w:val="003E3554"/>
    <w:rsid w:val="003E73B7"/>
    <w:rsid w:val="003F33F1"/>
    <w:rsid w:val="003F522E"/>
    <w:rsid w:val="003F56FB"/>
    <w:rsid w:val="0041063D"/>
    <w:rsid w:val="004125CB"/>
    <w:rsid w:val="00427972"/>
    <w:rsid w:val="00430183"/>
    <w:rsid w:val="00434458"/>
    <w:rsid w:val="00437ECD"/>
    <w:rsid w:val="00440F81"/>
    <w:rsid w:val="00451A6F"/>
    <w:rsid w:val="004530C6"/>
    <w:rsid w:val="00453799"/>
    <w:rsid w:val="004546AA"/>
    <w:rsid w:val="00457F93"/>
    <w:rsid w:val="00461213"/>
    <w:rsid w:val="004651EE"/>
    <w:rsid w:val="00472812"/>
    <w:rsid w:val="00474D6B"/>
    <w:rsid w:val="00475B97"/>
    <w:rsid w:val="00476E3C"/>
    <w:rsid w:val="0048047D"/>
    <w:rsid w:val="0048386C"/>
    <w:rsid w:val="0048601E"/>
    <w:rsid w:val="00491A10"/>
    <w:rsid w:val="0049417F"/>
    <w:rsid w:val="004941C6"/>
    <w:rsid w:val="0049517F"/>
    <w:rsid w:val="00496EC9"/>
    <w:rsid w:val="004A0A45"/>
    <w:rsid w:val="004A283F"/>
    <w:rsid w:val="004A6A73"/>
    <w:rsid w:val="004B0F84"/>
    <w:rsid w:val="004B21B9"/>
    <w:rsid w:val="004B4D92"/>
    <w:rsid w:val="004B7CA3"/>
    <w:rsid w:val="004B7CEB"/>
    <w:rsid w:val="004C0A5F"/>
    <w:rsid w:val="004C2918"/>
    <w:rsid w:val="004C7DF6"/>
    <w:rsid w:val="004D090A"/>
    <w:rsid w:val="004D18C2"/>
    <w:rsid w:val="004E0533"/>
    <w:rsid w:val="004E37F8"/>
    <w:rsid w:val="004E3DE4"/>
    <w:rsid w:val="004E6E87"/>
    <w:rsid w:val="004F0481"/>
    <w:rsid w:val="00500229"/>
    <w:rsid w:val="00501BF8"/>
    <w:rsid w:val="00504BDC"/>
    <w:rsid w:val="005061FB"/>
    <w:rsid w:val="00506C96"/>
    <w:rsid w:val="00512CCF"/>
    <w:rsid w:val="00517EDC"/>
    <w:rsid w:val="0052150B"/>
    <w:rsid w:val="00523360"/>
    <w:rsid w:val="0052789E"/>
    <w:rsid w:val="00532754"/>
    <w:rsid w:val="00532807"/>
    <w:rsid w:val="00535365"/>
    <w:rsid w:val="00535A3B"/>
    <w:rsid w:val="005434DE"/>
    <w:rsid w:val="00546B5F"/>
    <w:rsid w:val="00551C92"/>
    <w:rsid w:val="00555AA4"/>
    <w:rsid w:val="005619E9"/>
    <w:rsid w:val="00562425"/>
    <w:rsid w:val="00562F24"/>
    <w:rsid w:val="00565ABB"/>
    <w:rsid w:val="00567060"/>
    <w:rsid w:val="00570BDC"/>
    <w:rsid w:val="00570EC2"/>
    <w:rsid w:val="00580178"/>
    <w:rsid w:val="005802E3"/>
    <w:rsid w:val="00581265"/>
    <w:rsid w:val="0058552A"/>
    <w:rsid w:val="00590ADA"/>
    <w:rsid w:val="00593581"/>
    <w:rsid w:val="005A0C60"/>
    <w:rsid w:val="005A405A"/>
    <w:rsid w:val="005A5130"/>
    <w:rsid w:val="005A6221"/>
    <w:rsid w:val="005A6C9D"/>
    <w:rsid w:val="005B4405"/>
    <w:rsid w:val="005C0088"/>
    <w:rsid w:val="005C056F"/>
    <w:rsid w:val="005E1B0D"/>
    <w:rsid w:val="005E2370"/>
    <w:rsid w:val="005E3199"/>
    <w:rsid w:val="005E51CE"/>
    <w:rsid w:val="005F06AE"/>
    <w:rsid w:val="005F10CE"/>
    <w:rsid w:val="005F395F"/>
    <w:rsid w:val="005F4D2E"/>
    <w:rsid w:val="0060065E"/>
    <w:rsid w:val="006010AA"/>
    <w:rsid w:val="00601A91"/>
    <w:rsid w:val="00603DC1"/>
    <w:rsid w:val="00615341"/>
    <w:rsid w:val="00617869"/>
    <w:rsid w:val="00624569"/>
    <w:rsid w:val="00632229"/>
    <w:rsid w:val="00632D2B"/>
    <w:rsid w:val="006438B9"/>
    <w:rsid w:val="00654B9A"/>
    <w:rsid w:val="006666FA"/>
    <w:rsid w:val="00673A1F"/>
    <w:rsid w:val="00673ECC"/>
    <w:rsid w:val="00676C28"/>
    <w:rsid w:val="00680D4F"/>
    <w:rsid w:val="0068442E"/>
    <w:rsid w:val="00687BC1"/>
    <w:rsid w:val="006926BF"/>
    <w:rsid w:val="0069340E"/>
    <w:rsid w:val="006970A9"/>
    <w:rsid w:val="006970C1"/>
    <w:rsid w:val="006A2384"/>
    <w:rsid w:val="006B019F"/>
    <w:rsid w:val="006B26E5"/>
    <w:rsid w:val="006B3CAE"/>
    <w:rsid w:val="006B70F8"/>
    <w:rsid w:val="006C03A5"/>
    <w:rsid w:val="006C2A2F"/>
    <w:rsid w:val="006C2B1D"/>
    <w:rsid w:val="006C70DA"/>
    <w:rsid w:val="006D1DE8"/>
    <w:rsid w:val="006D29B6"/>
    <w:rsid w:val="006D4DC8"/>
    <w:rsid w:val="006D68AA"/>
    <w:rsid w:val="006E12B6"/>
    <w:rsid w:val="006E149D"/>
    <w:rsid w:val="006E1FDB"/>
    <w:rsid w:val="006E71D6"/>
    <w:rsid w:val="006F0B7B"/>
    <w:rsid w:val="006F6854"/>
    <w:rsid w:val="007035B2"/>
    <w:rsid w:val="00704FBD"/>
    <w:rsid w:val="00705B56"/>
    <w:rsid w:val="00705DF2"/>
    <w:rsid w:val="007179B9"/>
    <w:rsid w:val="0073092B"/>
    <w:rsid w:val="00731C88"/>
    <w:rsid w:val="00732BC6"/>
    <w:rsid w:val="00733601"/>
    <w:rsid w:val="00733D0C"/>
    <w:rsid w:val="007353FF"/>
    <w:rsid w:val="00736A0E"/>
    <w:rsid w:val="00743F3D"/>
    <w:rsid w:val="007457F1"/>
    <w:rsid w:val="007556D3"/>
    <w:rsid w:val="007564DF"/>
    <w:rsid w:val="00761860"/>
    <w:rsid w:val="00764325"/>
    <w:rsid w:val="0077073E"/>
    <w:rsid w:val="00770DEA"/>
    <w:rsid w:val="00774699"/>
    <w:rsid w:val="00776778"/>
    <w:rsid w:val="007779AD"/>
    <w:rsid w:val="007817FC"/>
    <w:rsid w:val="007840CE"/>
    <w:rsid w:val="00785982"/>
    <w:rsid w:val="00787401"/>
    <w:rsid w:val="0078766B"/>
    <w:rsid w:val="00790F47"/>
    <w:rsid w:val="007A29C7"/>
    <w:rsid w:val="007A3CEE"/>
    <w:rsid w:val="007A70D3"/>
    <w:rsid w:val="007B27AA"/>
    <w:rsid w:val="007B7864"/>
    <w:rsid w:val="007B7F3F"/>
    <w:rsid w:val="007C1AC0"/>
    <w:rsid w:val="007C2CCE"/>
    <w:rsid w:val="007C4698"/>
    <w:rsid w:val="007D0EE3"/>
    <w:rsid w:val="007E0714"/>
    <w:rsid w:val="007E0959"/>
    <w:rsid w:val="007F0DC2"/>
    <w:rsid w:val="007F6A08"/>
    <w:rsid w:val="007F76D9"/>
    <w:rsid w:val="00800F25"/>
    <w:rsid w:val="008013E7"/>
    <w:rsid w:val="008033F0"/>
    <w:rsid w:val="008034E1"/>
    <w:rsid w:val="0080597C"/>
    <w:rsid w:val="00811DEF"/>
    <w:rsid w:val="00813FC2"/>
    <w:rsid w:val="00814F8B"/>
    <w:rsid w:val="00815766"/>
    <w:rsid w:val="00816BB1"/>
    <w:rsid w:val="00820811"/>
    <w:rsid w:val="00821822"/>
    <w:rsid w:val="0082441C"/>
    <w:rsid w:val="00824C6F"/>
    <w:rsid w:val="00825450"/>
    <w:rsid w:val="00827770"/>
    <w:rsid w:val="00834887"/>
    <w:rsid w:val="008349E1"/>
    <w:rsid w:val="00840EB7"/>
    <w:rsid w:val="00842903"/>
    <w:rsid w:val="00843417"/>
    <w:rsid w:val="00843BAD"/>
    <w:rsid w:val="008442F5"/>
    <w:rsid w:val="00844D99"/>
    <w:rsid w:val="00847667"/>
    <w:rsid w:val="008554DD"/>
    <w:rsid w:val="00866D0C"/>
    <w:rsid w:val="00871685"/>
    <w:rsid w:val="00890A0B"/>
    <w:rsid w:val="00890DF1"/>
    <w:rsid w:val="00892162"/>
    <w:rsid w:val="008A0F8C"/>
    <w:rsid w:val="008A51DC"/>
    <w:rsid w:val="008A70EE"/>
    <w:rsid w:val="008B262D"/>
    <w:rsid w:val="008B34D0"/>
    <w:rsid w:val="008C4B1E"/>
    <w:rsid w:val="008C4C8E"/>
    <w:rsid w:val="008C58A7"/>
    <w:rsid w:val="008D024B"/>
    <w:rsid w:val="008D5E0B"/>
    <w:rsid w:val="008D7DFA"/>
    <w:rsid w:val="008E0E1F"/>
    <w:rsid w:val="008E0F5D"/>
    <w:rsid w:val="008E4F3C"/>
    <w:rsid w:val="008E56FD"/>
    <w:rsid w:val="008F197E"/>
    <w:rsid w:val="008F1F87"/>
    <w:rsid w:val="008F3A80"/>
    <w:rsid w:val="00901374"/>
    <w:rsid w:val="009065B9"/>
    <w:rsid w:val="0091261C"/>
    <w:rsid w:val="0092292E"/>
    <w:rsid w:val="00923EAD"/>
    <w:rsid w:val="009310C2"/>
    <w:rsid w:val="009310FE"/>
    <w:rsid w:val="009566E0"/>
    <w:rsid w:val="009604EC"/>
    <w:rsid w:val="00963D4A"/>
    <w:rsid w:val="00965DDB"/>
    <w:rsid w:val="009661B4"/>
    <w:rsid w:val="009702AB"/>
    <w:rsid w:val="00971657"/>
    <w:rsid w:val="0097584B"/>
    <w:rsid w:val="00983967"/>
    <w:rsid w:val="00985248"/>
    <w:rsid w:val="00994F68"/>
    <w:rsid w:val="00996A1A"/>
    <w:rsid w:val="009A7483"/>
    <w:rsid w:val="009B0198"/>
    <w:rsid w:val="009B3158"/>
    <w:rsid w:val="009B64E7"/>
    <w:rsid w:val="009B65AF"/>
    <w:rsid w:val="009B799D"/>
    <w:rsid w:val="009C1579"/>
    <w:rsid w:val="009C7AC9"/>
    <w:rsid w:val="009C7F8E"/>
    <w:rsid w:val="009D224C"/>
    <w:rsid w:val="009D2F64"/>
    <w:rsid w:val="009D4876"/>
    <w:rsid w:val="009D4C92"/>
    <w:rsid w:val="009D66D0"/>
    <w:rsid w:val="009E1298"/>
    <w:rsid w:val="009E5CFB"/>
    <w:rsid w:val="009E6337"/>
    <w:rsid w:val="009E6BFD"/>
    <w:rsid w:val="009E7348"/>
    <w:rsid w:val="009F2B20"/>
    <w:rsid w:val="009F59BC"/>
    <w:rsid w:val="009F727E"/>
    <w:rsid w:val="009F7DA0"/>
    <w:rsid w:val="00A005CE"/>
    <w:rsid w:val="00A041C3"/>
    <w:rsid w:val="00A04D78"/>
    <w:rsid w:val="00A135BD"/>
    <w:rsid w:val="00A13874"/>
    <w:rsid w:val="00A20149"/>
    <w:rsid w:val="00A2271D"/>
    <w:rsid w:val="00A24609"/>
    <w:rsid w:val="00A35AAC"/>
    <w:rsid w:val="00A370F9"/>
    <w:rsid w:val="00A44B69"/>
    <w:rsid w:val="00A5149F"/>
    <w:rsid w:val="00A56DDF"/>
    <w:rsid w:val="00A64FF2"/>
    <w:rsid w:val="00A67157"/>
    <w:rsid w:val="00A70337"/>
    <w:rsid w:val="00A836C6"/>
    <w:rsid w:val="00A9094D"/>
    <w:rsid w:val="00A911CC"/>
    <w:rsid w:val="00A946D4"/>
    <w:rsid w:val="00AA2461"/>
    <w:rsid w:val="00AA286A"/>
    <w:rsid w:val="00AA4246"/>
    <w:rsid w:val="00AA4366"/>
    <w:rsid w:val="00AA47CF"/>
    <w:rsid w:val="00AA7452"/>
    <w:rsid w:val="00AB167D"/>
    <w:rsid w:val="00AB1991"/>
    <w:rsid w:val="00AB3202"/>
    <w:rsid w:val="00AC4CA8"/>
    <w:rsid w:val="00AD0FB3"/>
    <w:rsid w:val="00AD10B3"/>
    <w:rsid w:val="00AD3A11"/>
    <w:rsid w:val="00AD5D36"/>
    <w:rsid w:val="00AE1EF4"/>
    <w:rsid w:val="00AE4AA1"/>
    <w:rsid w:val="00AE556D"/>
    <w:rsid w:val="00AE5E1D"/>
    <w:rsid w:val="00AF24E0"/>
    <w:rsid w:val="00AF553C"/>
    <w:rsid w:val="00AF723B"/>
    <w:rsid w:val="00B003EB"/>
    <w:rsid w:val="00B01005"/>
    <w:rsid w:val="00B04D72"/>
    <w:rsid w:val="00B05732"/>
    <w:rsid w:val="00B06771"/>
    <w:rsid w:val="00B06A74"/>
    <w:rsid w:val="00B26208"/>
    <w:rsid w:val="00B2653A"/>
    <w:rsid w:val="00B26892"/>
    <w:rsid w:val="00B3199E"/>
    <w:rsid w:val="00B34608"/>
    <w:rsid w:val="00B40CEE"/>
    <w:rsid w:val="00B6375F"/>
    <w:rsid w:val="00B74A55"/>
    <w:rsid w:val="00B75283"/>
    <w:rsid w:val="00B75EBA"/>
    <w:rsid w:val="00B76192"/>
    <w:rsid w:val="00B76C3D"/>
    <w:rsid w:val="00B82CB9"/>
    <w:rsid w:val="00B86220"/>
    <w:rsid w:val="00BA45CE"/>
    <w:rsid w:val="00BA6888"/>
    <w:rsid w:val="00BA6F9C"/>
    <w:rsid w:val="00BB025B"/>
    <w:rsid w:val="00BB2D9B"/>
    <w:rsid w:val="00BB3066"/>
    <w:rsid w:val="00BB5EAB"/>
    <w:rsid w:val="00BC064E"/>
    <w:rsid w:val="00BC18B9"/>
    <w:rsid w:val="00BC253D"/>
    <w:rsid w:val="00BC3870"/>
    <w:rsid w:val="00BC427C"/>
    <w:rsid w:val="00BC45F9"/>
    <w:rsid w:val="00BC639E"/>
    <w:rsid w:val="00BC7226"/>
    <w:rsid w:val="00BD0065"/>
    <w:rsid w:val="00BD304F"/>
    <w:rsid w:val="00BD4F5D"/>
    <w:rsid w:val="00BD5402"/>
    <w:rsid w:val="00BE00F5"/>
    <w:rsid w:val="00BE10B1"/>
    <w:rsid w:val="00BF1E78"/>
    <w:rsid w:val="00BF5D01"/>
    <w:rsid w:val="00C01940"/>
    <w:rsid w:val="00C11706"/>
    <w:rsid w:val="00C11774"/>
    <w:rsid w:val="00C21A37"/>
    <w:rsid w:val="00C31384"/>
    <w:rsid w:val="00C323EA"/>
    <w:rsid w:val="00C3781C"/>
    <w:rsid w:val="00C40C29"/>
    <w:rsid w:val="00C4197D"/>
    <w:rsid w:val="00C4581F"/>
    <w:rsid w:val="00C46F3B"/>
    <w:rsid w:val="00C52C5F"/>
    <w:rsid w:val="00C5546B"/>
    <w:rsid w:val="00C620E0"/>
    <w:rsid w:val="00C6327B"/>
    <w:rsid w:val="00C75DE3"/>
    <w:rsid w:val="00C76FAB"/>
    <w:rsid w:val="00C80197"/>
    <w:rsid w:val="00C83791"/>
    <w:rsid w:val="00C8662F"/>
    <w:rsid w:val="00C872BC"/>
    <w:rsid w:val="00C90E5D"/>
    <w:rsid w:val="00C91C9F"/>
    <w:rsid w:val="00C948F1"/>
    <w:rsid w:val="00C9652F"/>
    <w:rsid w:val="00C9670F"/>
    <w:rsid w:val="00C977C2"/>
    <w:rsid w:val="00CA01F9"/>
    <w:rsid w:val="00CA1411"/>
    <w:rsid w:val="00CA36A3"/>
    <w:rsid w:val="00CA4EA3"/>
    <w:rsid w:val="00CA7125"/>
    <w:rsid w:val="00CB56F0"/>
    <w:rsid w:val="00CC0C30"/>
    <w:rsid w:val="00CC116A"/>
    <w:rsid w:val="00CC217B"/>
    <w:rsid w:val="00CC28D3"/>
    <w:rsid w:val="00CC2A1E"/>
    <w:rsid w:val="00CD06B7"/>
    <w:rsid w:val="00CD3191"/>
    <w:rsid w:val="00CD4CDE"/>
    <w:rsid w:val="00CD61BB"/>
    <w:rsid w:val="00CE7B4C"/>
    <w:rsid w:val="00D01326"/>
    <w:rsid w:val="00D04403"/>
    <w:rsid w:val="00D15B0D"/>
    <w:rsid w:val="00D22A5F"/>
    <w:rsid w:val="00D22D39"/>
    <w:rsid w:val="00D22F5D"/>
    <w:rsid w:val="00D24524"/>
    <w:rsid w:val="00D26626"/>
    <w:rsid w:val="00D26888"/>
    <w:rsid w:val="00D26896"/>
    <w:rsid w:val="00D311B9"/>
    <w:rsid w:val="00D32284"/>
    <w:rsid w:val="00D3454D"/>
    <w:rsid w:val="00D47B05"/>
    <w:rsid w:val="00D47B19"/>
    <w:rsid w:val="00D517A8"/>
    <w:rsid w:val="00D6172C"/>
    <w:rsid w:val="00D6240B"/>
    <w:rsid w:val="00D62AA1"/>
    <w:rsid w:val="00D75ADC"/>
    <w:rsid w:val="00D75F35"/>
    <w:rsid w:val="00D76951"/>
    <w:rsid w:val="00D83262"/>
    <w:rsid w:val="00D87273"/>
    <w:rsid w:val="00D92A1B"/>
    <w:rsid w:val="00D97DC3"/>
    <w:rsid w:val="00DA1AC3"/>
    <w:rsid w:val="00DA6F9C"/>
    <w:rsid w:val="00DB056D"/>
    <w:rsid w:val="00DB05F5"/>
    <w:rsid w:val="00DB29A2"/>
    <w:rsid w:val="00DB3230"/>
    <w:rsid w:val="00DC15B9"/>
    <w:rsid w:val="00DC44C7"/>
    <w:rsid w:val="00DC64DC"/>
    <w:rsid w:val="00DC69FC"/>
    <w:rsid w:val="00DD0319"/>
    <w:rsid w:val="00DD69BF"/>
    <w:rsid w:val="00DD706E"/>
    <w:rsid w:val="00DE261D"/>
    <w:rsid w:val="00DF2F4A"/>
    <w:rsid w:val="00DF504A"/>
    <w:rsid w:val="00DF618E"/>
    <w:rsid w:val="00E15470"/>
    <w:rsid w:val="00E20C32"/>
    <w:rsid w:val="00E21A26"/>
    <w:rsid w:val="00E25E47"/>
    <w:rsid w:val="00E27F88"/>
    <w:rsid w:val="00E27FF4"/>
    <w:rsid w:val="00E3108A"/>
    <w:rsid w:val="00E34880"/>
    <w:rsid w:val="00E364B7"/>
    <w:rsid w:val="00E4005E"/>
    <w:rsid w:val="00E4030B"/>
    <w:rsid w:val="00E4216B"/>
    <w:rsid w:val="00E42BF2"/>
    <w:rsid w:val="00E44018"/>
    <w:rsid w:val="00E4695B"/>
    <w:rsid w:val="00E47177"/>
    <w:rsid w:val="00E47216"/>
    <w:rsid w:val="00E47AAE"/>
    <w:rsid w:val="00E47E92"/>
    <w:rsid w:val="00E5357E"/>
    <w:rsid w:val="00E548C3"/>
    <w:rsid w:val="00E60661"/>
    <w:rsid w:val="00E62993"/>
    <w:rsid w:val="00E646A4"/>
    <w:rsid w:val="00E65A81"/>
    <w:rsid w:val="00E7216F"/>
    <w:rsid w:val="00E75C06"/>
    <w:rsid w:val="00E77D73"/>
    <w:rsid w:val="00E83177"/>
    <w:rsid w:val="00E87585"/>
    <w:rsid w:val="00E90E0B"/>
    <w:rsid w:val="00E95278"/>
    <w:rsid w:val="00E95863"/>
    <w:rsid w:val="00EA1F56"/>
    <w:rsid w:val="00EA27CC"/>
    <w:rsid w:val="00EB3FD6"/>
    <w:rsid w:val="00EC0807"/>
    <w:rsid w:val="00EC0B29"/>
    <w:rsid w:val="00EC15D7"/>
    <w:rsid w:val="00EC2798"/>
    <w:rsid w:val="00EC2F3C"/>
    <w:rsid w:val="00ED15E6"/>
    <w:rsid w:val="00ED4A8C"/>
    <w:rsid w:val="00ED558A"/>
    <w:rsid w:val="00EE1A53"/>
    <w:rsid w:val="00EE3E49"/>
    <w:rsid w:val="00EE75DB"/>
    <w:rsid w:val="00F00E1B"/>
    <w:rsid w:val="00F02225"/>
    <w:rsid w:val="00F0265F"/>
    <w:rsid w:val="00F0408D"/>
    <w:rsid w:val="00F13E2C"/>
    <w:rsid w:val="00F16DEE"/>
    <w:rsid w:val="00F17CF6"/>
    <w:rsid w:val="00F24875"/>
    <w:rsid w:val="00F40D6A"/>
    <w:rsid w:val="00F45363"/>
    <w:rsid w:val="00F501A2"/>
    <w:rsid w:val="00F52C43"/>
    <w:rsid w:val="00F53201"/>
    <w:rsid w:val="00F55033"/>
    <w:rsid w:val="00F55C3C"/>
    <w:rsid w:val="00F72939"/>
    <w:rsid w:val="00F7780F"/>
    <w:rsid w:val="00F77AB4"/>
    <w:rsid w:val="00F809B5"/>
    <w:rsid w:val="00F82005"/>
    <w:rsid w:val="00F8332B"/>
    <w:rsid w:val="00F84076"/>
    <w:rsid w:val="00F87E3C"/>
    <w:rsid w:val="00F971E7"/>
    <w:rsid w:val="00FA41C7"/>
    <w:rsid w:val="00FB19AF"/>
    <w:rsid w:val="00FB49BF"/>
    <w:rsid w:val="00FB58AA"/>
    <w:rsid w:val="00FC2AB5"/>
    <w:rsid w:val="00FC749D"/>
    <w:rsid w:val="00FD3792"/>
    <w:rsid w:val="00FD39D2"/>
    <w:rsid w:val="00FD50B8"/>
    <w:rsid w:val="00FD5600"/>
    <w:rsid w:val="00FF570D"/>
    <w:rsid w:val="00FF68ED"/>
    <w:rsid w:val="00FF7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B0D053"/>
  <w15:chartTrackingRefBased/>
  <w15:docId w15:val="{57A1E603-5F6F-4328-A0E6-8399ABEEF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2"/>
    <w:next w:val="a"/>
    <w:qFormat/>
    <w:rsid w:val="005F06AE"/>
    <w:pPr>
      <w:spacing w:before="0" w:after="0" w:line="360" w:lineRule="auto"/>
      <w:outlineLvl w:val="0"/>
    </w:pPr>
    <w:rPr>
      <w:rFonts w:ascii="Times New Roman" w:eastAsia="宋体" w:hAnsi="宋体"/>
      <w:sz w:val="24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C3781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color w:val="0000FF"/>
      <w:u w:val="single"/>
    </w:rPr>
  </w:style>
  <w:style w:type="character" w:styleId="a4">
    <w:name w:val="page number"/>
    <w:basedOn w:val="a0"/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8">
    <w:name w:val="toc 8"/>
    <w:basedOn w:val="a"/>
    <w:next w:val="a"/>
    <w:pPr>
      <w:ind w:left="1470"/>
      <w:jc w:val="left"/>
    </w:pPr>
    <w:rPr>
      <w:sz w:val="18"/>
      <w:szCs w:val="18"/>
    </w:rPr>
  </w:style>
  <w:style w:type="paragraph" w:styleId="TOC9">
    <w:name w:val="toc 9"/>
    <w:basedOn w:val="a"/>
    <w:next w:val="a"/>
    <w:pPr>
      <w:ind w:left="1680"/>
      <w:jc w:val="left"/>
    </w:pPr>
    <w:rPr>
      <w:sz w:val="18"/>
      <w:szCs w:val="18"/>
    </w:rPr>
  </w:style>
  <w:style w:type="paragraph" w:styleId="TOC3">
    <w:name w:val="toc 3"/>
    <w:basedOn w:val="a"/>
    <w:next w:val="a"/>
    <w:pPr>
      <w:ind w:left="420"/>
      <w:jc w:val="left"/>
    </w:pPr>
    <w:rPr>
      <w:i/>
      <w:iCs/>
      <w:sz w:val="20"/>
      <w:szCs w:val="20"/>
    </w:rPr>
  </w:style>
  <w:style w:type="paragraph" w:styleId="TOC7">
    <w:name w:val="toc 7"/>
    <w:basedOn w:val="a"/>
    <w:next w:val="a"/>
    <w:pPr>
      <w:ind w:left="1260"/>
      <w:jc w:val="left"/>
    </w:pPr>
    <w:rPr>
      <w:sz w:val="18"/>
      <w:szCs w:val="18"/>
    </w:rPr>
  </w:style>
  <w:style w:type="paragraph" w:styleId="TOC2">
    <w:name w:val="toc 2"/>
    <w:basedOn w:val="a"/>
    <w:next w:val="a"/>
    <w:uiPriority w:val="39"/>
    <w:pPr>
      <w:ind w:left="210"/>
      <w:jc w:val="left"/>
    </w:pPr>
    <w:rPr>
      <w:smallCaps/>
      <w:sz w:val="20"/>
      <w:szCs w:val="20"/>
    </w:rPr>
  </w:style>
  <w:style w:type="paragraph" w:styleId="20">
    <w:name w:val="Body Text 2"/>
    <w:basedOn w:val="a"/>
    <w:pPr>
      <w:autoSpaceDE w:val="0"/>
      <w:autoSpaceDN w:val="0"/>
      <w:adjustRightInd w:val="0"/>
      <w:spacing w:line="360" w:lineRule="auto"/>
    </w:pPr>
    <w:rPr>
      <w:rFonts w:ascii="宋体" w:hAnsi="宋体"/>
      <w:sz w:val="24"/>
    </w:rPr>
  </w:style>
  <w:style w:type="paragraph" w:styleId="a7">
    <w:name w:val="footer"/>
    <w:basedOn w:val="a"/>
    <w:link w:val="1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xl26">
    <w:name w:val="xl26"/>
    <w:basedOn w:val="a"/>
    <w:pPr>
      <w:widowControl/>
      <w:spacing w:before="100" w:beforeAutospacing="1" w:after="100" w:afterAutospacing="1"/>
      <w:jc w:val="center"/>
    </w:pPr>
    <w:rPr>
      <w:rFonts w:ascii="宋体" w:hAnsi="宋体"/>
      <w:kern w:val="0"/>
      <w:sz w:val="24"/>
    </w:rPr>
  </w:style>
  <w:style w:type="paragraph" w:styleId="a8">
    <w:name w:val="Plain Text"/>
    <w:basedOn w:val="a"/>
    <w:link w:val="a9"/>
    <w:rPr>
      <w:rFonts w:ascii="宋体" w:hAnsi="Courier New"/>
      <w:szCs w:val="20"/>
    </w:rPr>
  </w:style>
  <w:style w:type="paragraph" w:styleId="aa">
    <w:name w:val="Normal Indent"/>
    <w:basedOn w:val="a"/>
    <w:pPr>
      <w:spacing w:line="360" w:lineRule="auto"/>
    </w:pPr>
    <w:rPr>
      <w:rFonts w:ascii="Tahoma" w:hAnsi="Tahoma"/>
      <w:sz w:val="28"/>
      <w:szCs w:val="20"/>
    </w:rPr>
  </w:style>
  <w:style w:type="paragraph" w:styleId="TOC5">
    <w:name w:val="toc 5"/>
    <w:basedOn w:val="a"/>
    <w:next w:val="a"/>
    <w:pPr>
      <w:ind w:left="840"/>
      <w:jc w:val="left"/>
    </w:pPr>
    <w:rPr>
      <w:sz w:val="18"/>
      <w:szCs w:val="18"/>
    </w:rPr>
  </w:style>
  <w:style w:type="paragraph" w:styleId="TOC6">
    <w:name w:val="toc 6"/>
    <w:basedOn w:val="a"/>
    <w:next w:val="a"/>
    <w:pPr>
      <w:ind w:left="1050"/>
      <w:jc w:val="left"/>
    </w:pPr>
    <w:rPr>
      <w:sz w:val="18"/>
      <w:szCs w:val="18"/>
    </w:rPr>
  </w:style>
  <w:style w:type="paragraph" w:styleId="ab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TOC1">
    <w:name w:val="toc 1"/>
    <w:basedOn w:val="a"/>
    <w:next w:val="a"/>
    <w:uiPriority w:val="39"/>
    <w:pPr>
      <w:spacing w:before="120" w:after="120"/>
      <w:jc w:val="center"/>
    </w:pPr>
    <w:rPr>
      <w:bCs/>
      <w:caps/>
      <w:sz w:val="20"/>
      <w:szCs w:val="20"/>
    </w:rPr>
  </w:style>
  <w:style w:type="paragraph" w:styleId="TOC4">
    <w:name w:val="toc 4"/>
    <w:basedOn w:val="a"/>
    <w:next w:val="a"/>
    <w:pPr>
      <w:ind w:left="630"/>
      <w:jc w:val="left"/>
    </w:pPr>
    <w:rPr>
      <w:sz w:val="18"/>
      <w:szCs w:val="18"/>
    </w:rPr>
  </w:style>
  <w:style w:type="paragraph" w:styleId="ac">
    <w:name w:val="Balloon Text"/>
    <w:basedOn w:val="a"/>
    <w:semiHidden/>
    <w:rsid w:val="00570BDC"/>
    <w:rPr>
      <w:sz w:val="18"/>
      <w:szCs w:val="18"/>
    </w:rPr>
  </w:style>
  <w:style w:type="table" w:styleId="ad">
    <w:name w:val="Table Grid"/>
    <w:basedOn w:val="a1"/>
    <w:rsid w:val="00570BD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link w:val="a5"/>
    <w:rsid w:val="00570BDC"/>
    <w:rPr>
      <w:rFonts w:eastAsia="宋体"/>
      <w:kern w:val="2"/>
      <w:sz w:val="18"/>
      <w:szCs w:val="18"/>
      <w:lang w:val="en-US" w:eastAsia="zh-CN" w:bidi="ar-SA"/>
    </w:rPr>
  </w:style>
  <w:style w:type="character" w:styleId="ae">
    <w:name w:val="annotation reference"/>
    <w:semiHidden/>
    <w:rsid w:val="007840CE"/>
    <w:rPr>
      <w:sz w:val="21"/>
      <w:szCs w:val="21"/>
    </w:rPr>
  </w:style>
  <w:style w:type="paragraph" w:styleId="af">
    <w:name w:val="annotation text"/>
    <w:basedOn w:val="a"/>
    <w:link w:val="af0"/>
    <w:semiHidden/>
    <w:rsid w:val="007840CE"/>
    <w:pPr>
      <w:jc w:val="left"/>
    </w:pPr>
  </w:style>
  <w:style w:type="paragraph" w:styleId="af1">
    <w:name w:val="annotation subject"/>
    <w:basedOn w:val="af"/>
    <w:next w:val="af"/>
    <w:semiHidden/>
    <w:rsid w:val="007840CE"/>
    <w:rPr>
      <w:b/>
      <w:bCs/>
    </w:rPr>
  </w:style>
  <w:style w:type="character" w:customStyle="1" w:styleId="CharChar1">
    <w:name w:val="Char Char1"/>
    <w:locked/>
    <w:rsid w:val="00F0408D"/>
    <w:rPr>
      <w:rFonts w:ascii="宋体" w:eastAsia="宋体" w:hAnsi="宋体"/>
      <w:kern w:val="2"/>
      <w:sz w:val="18"/>
      <w:szCs w:val="18"/>
      <w:lang w:val="en-US" w:eastAsia="zh-CN" w:bidi="ar-SA"/>
    </w:rPr>
  </w:style>
  <w:style w:type="character" w:customStyle="1" w:styleId="a9">
    <w:name w:val="纯文本 字符"/>
    <w:link w:val="a8"/>
    <w:rsid w:val="00C3781C"/>
    <w:rPr>
      <w:rFonts w:ascii="宋体" w:eastAsia="宋体" w:hAnsi="Courier New"/>
      <w:kern w:val="2"/>
      <w:sz w:val="21"/>
      <w:lang w:val="en-US" w:eastAsia="zh-CN" w:bidi="ar-SA"/>
    </w:rPr>
  </w:style>
  <w:style w:type="paragraph" w:styleId="af2">
    <w:name w:val="Title"/>
    <w:basedOn w:val="a"/>
    <w:qFormat/>
    <w:rsid w:val="00C3781C"/>
    <w:pPr>
      <w:spacing w:afterLines="50" w:after="156"/>
      <w:jc w:val="center"/>
    </w:pPr>
    <w:rPr>
      <w:rFonts w:ascii="Arial" w:hAnsi="Arial" w:cs="Arial"/>
      <w:sz w:val="28"/>
    </w:rPr>
  </w:style>
  <w:style w:type="character" w:customStyle="1" w:styleId="af0">
    <w:name w:val="批注文字 字符"/>
    <w:link w:val="af"/>
    <w:locked/>
    <w:rsid w:val="00C3781C"/>
    <w:rPr>
      <w:rFonts w:eastAsia="宋体"/>
      <w:kern w:val="2"/>
      <w:sz w:val="21"/>
      <w:szCs w:val="24"/>
      <w:lang w:val="en-US" w:eastAsia="zh-CN" w:bidi="ar-SA"/>
    </w:rPr>
  </w:style>
  <w:style w:type="paragraph" w:styleId="af3">
    <w:name w:val="Date"/>
    <w:basedOn w:val="a"/>
    <w:next w:val="a"/>
    <w:rsid w:val="006666FA"/>
    <w:rPr>
      <w:sz w:val="24"/>
    </w:rPr>
  </w:style>
  <w:style w:type="paragraph" w:customStyle="1" w:styleId="Style5">
    <w:name w:val="_Style 5"/>
    <w:basedOn w:val="a"/>
    <w:rsid w:val="006666FA"/>
    <w:pPr>
      <w:widowControl/>
      <w:spacing w:after="160" w:line="240" w:lineRule="exact"/>
      <w:jc w:val="left"/>
    </w:pPr>
    <w:rPr>
      <w:szCs w:val="20"/>
    </w:rPr>
  </w:style>
  <w:style w:type="paragraph" w:customStyle="1" w:styleId="NormalSingle">
    <w:name w:val="Normal Single"/>
    <w:rsid w:val="006666FA"/>
    <w:rPr>
      <w:sz w:val="24"/>
      <w:lang w:eastAsia="en-US"/>
    </w:rPr>
  </w:style>
  <w:style w:type="paragraph" w:customStyle="1" w:styleId="p0">
    <w:name w:val="p0"/>
    <w:basedOn w:val="a"/>
    <w:rsid w:val="0052150B"/>
    <w:pPr>
      <w:widowControl/>
    </w:pPr>
    <w:rPr>
      <w:kern w:val="0"/>
      <w:szCs w:val="20"/>
    </w:rPr>
  </w:style>
  <w:style w:type="paragraph" w:styleId="af4">
    <w:name w:val="Body Text Indent"/>
    <w:basedOn w:val="a"/>
    <w:link w:val="af5"/>
    <w:rsid w:val="000C55F5"/>
    <w:pPr>
      <w:spacing w:after="120"/>
      <w:ind w:leftChars="200" w:left="420"/>
    </w:pPr>
    <w:rPr>
      <w:lang w:val="x-none" w:eastAsia="x-none"/>
    </w:rPr>
  </w:style>
  <w:style w:type="character" w:customStyle="1" w:styleId="af5">
    <w:name w:val="正文文本缩进 字符"/>
    <w:link w:val="af4"/>
    <w:rsid w:val="000C55F5"/>
    <w:rPr>
      <w:kern w:val="2"/>
      <w:sz w:val="21"/>
      <w:szCs w:val="24"/>
    </w:rPr>
  </w:style>
  <w:style w:type="character" w:styleId="af6">
    <w:name w:val="Strong"/>
    <w:qFormat/>
    <w:rsid w:val="00187016"/>
    <w:rPr>
      <w:b/>
      <w:bCs/>
    </w:rPr>
  </w:style>
  <w:style w:type="paragraph" w:styleId="af7">
    <w:name w:val="Closing"/>
    <w:basedOn w:val="a"/>
    <w:link w:val="af8"/>
    <w:rsid w:val="00EC0807"/>
    <w:pPr>
      <w:ind w:leftChars="2100" w:left="100"/>
    </w:pPr>
    <w:rPr>
      <w:lang w:val="x-none" w:eastAsia="x-none"/>
    </w:rPr>
  </w:style>
  <w:style w:type="character" w:customStyle="1" w:styleId="af8">
    <w:name w:val="结束语 字符"/>
    <w:link w:val="af7"/>
    <w:rsid w:val="00EC0807"/>
    <w:rPr>
      <w:kern w:val="2"/>
      <w:sz w:val="21"/>
      <w:szCs w:val="24"/>
    </w:rPr>
  </w:style>
  <w:style w:type="paragraph" w:styleId="af9">
    <w:name w:val="List Paragraph"/>
    <w:basedOn w:val="a"/>
    <w:uiPriority w:val="34"/>
    <w:qFormat/>
    <w:rsid w:val="007A3CEE"/>
    <w:pPr>
      <w:ind w:firstLineChars="200" w:firstLine="420"/>
    </w:pPr>
    <w:rPr>
      <w:rFonts w:ascii="Calibri" w:hAnsi="Calibri"/>
      <w:szCs w:val="22"/>
    </w:rPr>
  </w:style>
  <w:style w:type="character" w:customStyle="1" w:styleId="10">
    <w:name w:val="页脚 字符1"/>
    <w:link w:val="a7"/>
    <w:uiPriority w:val="99"/>
    <w:rsid w:val="008D024B"/>
    <w:rPr>
      <w:kern w:val="2"/>
      <w:sz w:val="18"/>
      <w:szCs w:val="18"/>
    </w:rPr>
  </w:style>
  <w:style w:type="character" w:customStyle="1" w:styleId="afa">
    <w:name w:val="页脚 字符"/>
    <w:basedOn w:val="a0"/>
    <w:uiPriority w:val="99"/>
    <w:rsid w:val="00A04D78"/>
  </w:style>
  <w:style w:type="paragraph" w:styleId="afb">
    <w:name w:val="Revision"/>
    <w:hidden/>
    <w:uiPriority w:val="99"/>
    <w:semiHidden/>
    <w:rsid w:val="00104E5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3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86884-D162-4DF6-A763-E81A92CEF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1307</Words>
  <Characters>1399</Characters>
  <Application>Microsoft Office Word</Application>
  <DocSecurity>0</DocSecurity>
  <PresentationFormat/>
  <Lines>466</Lines>
  <Paragraphs>450</Paragraphs>
  <Slides>0</Slides>
  <Notes>0</Notes>
  <HiddenSlides>0</HiddenSlides>
  <MMClips>0</MMClips>
  <ScaleCrop>false</ScaleCrop>
  <Company>CHINA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文件名称</dc:title>
  <dc:subject/>
  <dc:creator>USER</dc:creator>
  <cp:keywords/>
  <cp:lastModifiedBy>gl</cp:lastModifiedBy>
  <cp:revision>2</cp:revision>
  <cp:lastPrinted>1899-12-31T16:00:00Z</cp:lastPrinted>
  <dcterms:created xsi:type="dcterms:W3CDTF">2026-08-20T14:07:00Z</dcterms:created>
  <dcterms:modified xsi:type="dcterms:W3CDTF">2026-08-20T14:07:00Z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2052-6.6.0.2877</vt:lpwstr>
  </property>
</Properties>
</file>