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8BB75A" w14:textId="77777777" w:rsidR="005F7780" w:rsidRPr="001163CA" w:rsidRDefault="00807620" w:rsidP="001163CA">
      <w:pPr>
        <w:spacing w:beforeLines="50" w:before="120" w:afterLines="50" w:after="120" w:line="360" w:lineRule="auto"/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试验参与者</w:t>
      </w:r>
      <w:r w:rsidR="001163CA">
        <w:rPr>
          <w:rFonts w:ascii="黑体" w:eastAsia="黑体" w:hAnsi="黑体" w:hint="eastAsia"/>
          <w:b/>
          <w:sz w:val="36"/>
          <w:szCs w:val="36"/>
        </w:rPr>
        <w:t>原始</w:t>
      </w:r>
      <w:r w:rsidR="006A3E34">
        <w:rPr>
          <w:rFonts w:ascii="黑体" w:eastAsia="黑体" w:hAnsi="黑体" w:hint="eastAsia"/>
          <w:b/>
          <w:sz w:val="36"/>
          <w:szCs w:val="36"/>
        </w:rPr>
        <w:t>资料</w:t>
      </w:r>
      <w:r w:rsidR="005F7780" w:rsidRPr="0052623A">
        <w:rPr>
          <w:rFonts w:ascii="黑体" w:eastAsia="黑体" w:hAnsi="黑体" w:hint="eastAsia"/>
          <w:b/>
          <w:sz w:val="36"/>
          <w:szCs w:val="36"/>
        </w:rPr>
        <w:t>清单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963"/>
        <w:gridCol w:w="1021"/>
        <w:gridCol w:w="2523"/>
      </w:tblGrid>
      <w:tr w:rsidR="001163CA" w14:paraId="189DB974" w14:textId="77777777" w:rsidTr="00447ABF">
        <w:trPr>
          <w:cantSplit/>
          <w:trHeight w:val="567"/>
          <w:jc w:val="center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C686" w14:textId="77777777" w:rsidR="001163CA" w:rsidRPr="001163CA" w:rsidRDefault="001163CA" w:rsidP="009077C2">
            <w:pPr>
              <w:jc w:val="left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项目名称：</w:t>
            </w:r>
          </w:p>
        </w:tc>
      </w:tr>
      <w:tr w:rsidR="001163CA" w14:paraId="3D164D78" w14:textId="77777777" w:rsidTr="00447ABF">
        <w:trPr>
          <w:cantSplit/>
          <w:trHeight w:val="567"/>
          <w:jc w:val="center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6883" w14:textId="1AD421E6" w:rsidR="001163CA" w:rsidRPr="001163CA" w:rsidRDefault="008F78E7" w:rsidP="001163CA">
            <w:pPr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方案</w:t>
            </w:r>
            <w:r w:rsidR="001163CA" w:rsidRPr="001163CA">
              <w:rPr>
                <w:rFonts w:ascii="宋体" w:hAnsi="宋体" w:hint="eastAsia"/>
                <w:bCs/>
                <w:sz w:val="24"/>
              </w:rPr>
              <w:t>编号：</w:t>
            </w:r>
          </w:p>
        </w:tc>
      </w:tr>
      <w:tr w:rsidR="001163CA" w14:paraId="6A080175" w14:textId="77777777" w:rsidTr="0052623A">
        <w:trPr>
          <w:cantSplit/>
          <w:trHeight w:val="567"/>
          <w:jc w:val="center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D361" w14:textId="77777777" w:rsidR="001163CA" w:rsidRPr="001163CA" w:rsidRDefault="001163CA" w:rsidP="001163CA">
            <w:pPr>
              <w:jc w:val="left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申办者：</w:t>
            </w:r>
          </w:p>
        </w:tc>
      </w:tr>
      <w:tr w:rsidR="001163CA" w14:paraId="736906AB" w14:textId="77777777" w:rsidTr="001E103D">
        <w:trPr>
          <w:cantSplit/>
          <w:trHeight w:val="567"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E1CF" w14:textId="572528DB" w:rsidR="001163CA" w:rsidRPr="001163CA" w:rsidRDefault="000A1822" w:rsidP="001163CA">
            <w:pPr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试验参与者</w:t>
            </w:r>
            <w:r w:rsidR="00F45FA7">
              <w:rPr>
                <w:rFonts w:ascii="宋体" w:hAnsi="宋体" w:hint="eastAsia"/>
                <w:bCs/>
                <w:sz w:val="24"/>
              </w:rPr>
              <w:t>筛选号</w:t>
            </w:r>
            <w:r w:rsidR="001163CA" w:rsidRPr="001163CA">
              <w:rPr>
                <w:rFonts w:ascii="宋体" w:hAnsi="宋体" w:hint="eastAsia"/>
                <w:bCs/>
                <w:sz w:val="24"/>
              </w:rPr>
              <w:t>：</w:t>
            </w:r>
          </w:p>
        </w:tc>
        <w:tc>
          <w:tcPr>
            <w:tcW w:w="4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A926" w14:textId="479D2B28" w:rsidR="001163CA" w:rsidRPr="001163CA" w:rsidRDefault="000A1822" w:rsidP="001163CA">
            <w:pPr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试验参与者</w:t>
            </w:r>
            <w:r w:rsidR="001163CA" w:rsidRPr="001163CA">
              <w:rPr>
                <w:rFonts w:ascii="宋体" w:hAnsi="宋体" w:hint="eastAsia"/>
                <w:bCs/>
                <w:sz w:val="24"/>
              </w:rPr>
              <w:t>姓名</w:t>
            </w:r>
            <w:r w:rsidR="005177B0">
              <w:rPr>
                <w:rFonts w:ascii="宋体" w:hAnsi="宋体" w:hint="eastAsia"/>
                <w:bCs/>
                <w:sz w:val="24"/>
              </w:rPr>
              <w:t>缩写</w:t>
            </w:r>
            <w:r w:rsidR="001163CA" w:rsidRPr="001163CA">
              <w:rPr>
                <w:rFonts w:ascii="宋体" w:hAnsi="宋体" w:hint="eastAsia"/>
                <w:bCs/>
                <w:sz w:val="24"/>
              </w:rPr>
              <w:t>：</w:t>
            </w:r>
          </w:p>
        </w:tc>
      </w:tr>
      <w:tr w:rsidR="001163CA" w14:paraId="60D2C053" w14:textId="77777777" w:rsidTr="001E103D">
        <w:trPr>
          <w:cantSplit/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D598" w14:textId="77777777" w:rsidR="001163CA" w:rsidRPr="001163CA" w:rsidRDefault="001163CA" w:rsidP="001163CA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序号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EB47" w14:textId="77777777" w:rsidR="001163CA" w:rsidRPr="001163CA" w:rsidRDefault="001163CA" w:rsidP="001163CA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文件名称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F26F" w14:textId="77777777" w:rsidR="001163CA" w:rsidRPr="001163CA" w:rsidRDefault="001163CA" w:rsidP="001163CA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数量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A7EE5" w14:textId="77777777" w:rsidR="001163CA" w:rsidRPr="001163CA" w:rsidRDefault="001163CA" w:rsidP="001163CA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备注</w:t>
            </w:r>
          </w:p>
        </w:tc>
      </w:tr>
      <w:tr w:rsidR="001163CA" w14:paraId="71711839" w14:textId="77777777" w:rsidTr="001E103D">
        <w:trPr>
          <w:cantSplit/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25A5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73A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color w:val="A6A6A6"/>
                <w:sz w:val="24"/>
              </w:rPr>
            </w:pPr>
            <w:r w:rsidRPr="001163CA">
              <w:rPr>
                <w:rFonts w:ascii="宋体" w:hAnsi="宋体" w:hint="eastAsia"/>
                <w:bCs/>
                <w:color w:val="A6A6A6"/>
                <w:sz w:val="24"/>
              </w:rPr>
              <w:t>知情同意书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CF6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color w:val="A6A6A6"/>
                <w:sz w:val="24"/>
              </w:rPr>
            </w:pPr>
            <w:r w:rsidRPr="001163CA">
              <w:rPr>
                <w:rFonts w:ascii="宋体" w:hAnsi="宋体" w:hint="eastAsia"/>
                <w:bCs/>
                <w:color w:val="A6A6A6"/>
                <w:sz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7862" w14:textId="77777777" w:rsidR="001163CA" w:rsidRPr="001163CA" w:rsidRDefault="001163CA" w:rsidP="002A6074">
            <w:pPr>
              <w:jc w:val="center"/>
              <w:rPr>
                <w:rFonts w:ascii="宋体" w:hAnsi="宋体" w:hint="eastAsia"/>
                <w:bCs/>
                <w:color w:val="A6A6A6"/>
                <w:sz w:val="24"/>
              </w:rPr>
            </w:pPr>
            <w:r w:rsidRPr="001163CA">
              <w:rPr>
                <w:rFonts w:ascii="宋体" w:hAnsi="宋体" w:hint="eastAsia"/>
                <w:bCs/>
                <w:color w:val="A6A6A6"/>
                <w:sz w:val="24"/>
              </w:rPr>
              <w:t>原件或者复印件</w:t>
            </w:r>
          </w:p>
        </w:tc>
      </w:tr>
      <w:tr w:rsidR="001163CA" w14:paraId="1D9F1155" w14:textId="77777777" w:rsidTr="001E103D">
        <w:trPr>
          <w:cantSplit/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2DA2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5B1F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color w:val="A6A6A6"/>
                <w:sz w:val="24"/>
              </w:rPr>
            </w:pPr>
            <w:r w:rsidRPr="001163CA">
              <w:rPr>
                <w:rFonts w:ascii="宋体" w:hAnsi="宋体" w:hint="eastAsia"/>
                <w:bCs/>
                <w:color w:val="A6A6A6"/>
                <w:sz w:val="24"/>
              </w:rPr>
              <w:t>临床研究随机分组信件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81BD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color w:val="A6A6A6"/>
                <w:sz w:val="24"/>
              </w:rPr>
            </w:pPr>
            <w:r w:rsidRPr="001163CA">
              <w:rPr>
                <w:rFonts w:ascii="宋体" w:hAnsi="宋体" w:hint="eastAsia"/>
                <w:bCs/>
                <w:color w:val="A6A6A6"/>
                <w:sz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0274" w14:textId="77777777" w:rsidR="001163CA" w:rsidRPr="001163CA" w:rsidRDefault="001163CA" w:rsidP="002A6074">
            <w:pPr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color w:val="A6A6A6"/>
                <w:sz w:val="24"/>
              </w:rPr>
              <w:t>原件或者复印件</w:t>
            </w:r>
          </w:p>
        </w:tc>
      </w:tr>
      <w:tr w:rsidR="001163CA" w14:paraId="081E3B03" w14:textId="77777777" w:rsidTr="001E103D">
        <w:trPr>
          <w:cantSplit/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A0A6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3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F80B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7BA9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EF0A" w14:textId="77777777" w:rsidR="001163CA" w:rsidRPr="001163CA" w:rsidRDefault="001163CA" w:rsidP="002A6074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1163CA" w14:paraId="6151883E" w14:textId="77777777" w:rsidTr="001E103D">
        <w:trPr>
          <w:cantSplit/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969E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4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B8A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D331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D246" w14:textId="77777777" w:rsidR="001163CA" w:rsidRPr="001163CA" w:rsidRDefault="001163CA" w:rsidP="002A6074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1163CA" w14:paraId="14D7A323" w14:textId="77777777" w:rsidTr="001E103D">
        <w:trPr>
          <w:cantSplit/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90F0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5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F591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A639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BDCA" w14:textId="77777777" w:rsidR="001163CA" w:rsidRPr="001163CA" w:rsidRDefault="001163CA" w:rsidP="002A6074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1163CA" w14:paraId="322CCF16" w14:textId="77777777" w:rsidTr="001E103D">
        <w:trPr>
          <w:cantSplit/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2466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6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16C0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9859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4495" w14:textId="77777777" w:rsidR="001163CA" w:rsidRPr="001163CA" w:rsidRDefault="001163CA" w:rsidP="002A6074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1163CA" w14:paraId="7F07D511" w14:textId="77777777" w:rsidTr="001E103D">
        <w:trPr>
          <w:cantSplit/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595A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7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D425" w14:textId="77777777" w:rsidR="001163CA" w:rsidRPr="001163CA" w:rsidRDefault="001163CA" w:rsidP="002A6074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726D" w14:textId="77777777" w:rsidR="001163CA" w:rsidRPr="001163CA" w:rsidRDefault="001163CA" w:rsidP="002A6074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710E" w14:textId="77777777" w:rsidR="001163CA" w:rsidRPr="001163CA" w:rsidRDefault="001163CA" w:rsidP="002A6074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1163CA" w14:paraId="297D077E" w14:textId="77777777" w:rsidTr="001E103D">
        <w:trPr>
          <w:cantSplit/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D9BF" w14:textId="77777777" w:rsidR="001163CA" w:rsidRPr="001163CA" w:rsidRDefault="001163CA" w:rsidP="002A6074">
            <w:pPr>
              <w:widowControl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55DF" w14:textId="77777777" w:rsidR="001163CA" w:rsidRPr="001163CA" w:rsidRDefault="001163CA" w:rsidP="002A6074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0B8C" w14:textId="77777777" w:rsidR="001163CA" w:rsidRPr="001163CA" w:rsidRDefault="001163CA" w:rsidP="002A6074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FB43" w14:textId="77777777" w:rsidR="001163CA" w:rsidRPr="001163CA" w:rsidRDefault="001163CA" w:rsidP="002A6074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562505" w14:paraId="14E53BB1" w14:textId="77777777" w:rsidTr="001E103D">
        <w:trPr>
          <w:cantSplit/>
          <w:trHeight w:val="567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B0B0C" w14:textId="0B96689B" w:rsidR="00562505" w:rsidRPr="001163CA" w:rsidRDefault="00562505" w:rsidP="001163CA">
            <w:pPr>
              <w:jc w:val="left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专业</w:t>
            </w:r>
            <w:r>
              <w:rPr>
                <w:rFonts w:ascii="宋体" w:hAnsi="宋体" w:hint="eastAsia"/>
                <w:bCs/>
                <w:sz w:val="24"/>
              </w:rPr>
              <w:t>科室</w:t>
            </w:r>
          </w:p>
        </w:tc>
        <w:tc>
          <w:tcPr>
            <w:tcW w:w="8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ABDE" w14:textId="77777777" w:rsidR="00562505" w:rsidRPr="001163CA" w:rsidRDefault="00562505" w:rsidP="001163CA">
            <w:pPr>
              <w:jc w:val="left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 w:hint="eastAsia"/>
                <w:bCs/>
                <w:sz w:val="24"/>
              </w:rPr>
              <w:t>文档</w:t>
            </w:r>
            <w:r w:rsidRPr="001163CA">
              <w:rPr>
                <w:rFonts w:ascii="宋体" w:hAnsi="宋体"/>
                <w:bCs/>
                <w:sz w:val="24"/>
              </w:rPr>
              <w:t>管理员签名与日期</w:t>
            </w:r>
            <w:r w:rsidRPr="001163CA">
              <w:rPr>
                <w:rFonts w:ascii="宋体" w:hAnsi="宋体" w:hint="eastAsia"/>
                <w:bCs/>
                <w:sz w:val="24"/>
              </w:rPr>
              <w:t>：</w:t>
            </w:r>
          </w:p>
        </w:tc>
      </w:tr>
      <w:tr w:rsidR="00562505" w14:paraId="1190922E" w14:textId="77777777" w:rsidTr="001E103D">
        <w:trPr>
          <w:cantSplit/>
          <w:trHeight w:val="567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B930" w14:textId="77777777" w:rsidR="00562505" w:rsidRPr="001163CA" w:rsidRDefault="00562505" w:rsidP="001163CA">
            <w:pPr>
              <w:jc w:val="left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8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2FA4" w14:textId="77777777" w:rsidR="00562505" w:rsidRPr="001163CA" w:rsidRDefault="00562505" w:rsidP="001163CA">
            <w:pPr>
              <w:jc w:val="left"/>
              <w:rPr>
                <w:rFonts w:ascii="宋体" w:hAnsi="宋体" w:hint="eastAsia"/>
                <w:bCs/>
                <w:sz w:val="24"/>
              </w:rPr>
            </w:pPr>
            <w:r w:rsidRPr="001163CA">
              <w:rPr>
                <w:rFonts w:ascii="宋体" w:hAnsi="宋体"/>
                <w:bCs/>
                <w:sz w:val="24"/>
              </w:rPr>
              <w:t>主要研究者签名与日期</w:t>
            </w:r>
            <w:r w:rsidRPr="001163CA">
              <w:rPr>
                <w:rFonts w:ascii="宋体" w:hAnsi="宋体" w:hint="eastAsia"/>
                <w:bCs/>
                <w:sz w:val="24"/>
              </w:rPr>
              <w:t>：</w:t>
            </w:r>
          </w:p>
        </w:tc>
      </w:tr>
    </w:tbl>
    <w:p w14:paraId="72449BE4" w14:textId="77777777" w:rsidR="003A7792" w:rsidRPr="005F7780" w:rsidRDefault="003A7792" w:rsidP="005F7780">
      <w:pPr>
        <w:spacing w:line="360" w:lineRule="auto"/>
        <w:rPr>
          <w:rFonts w:cs="Arial"/>
          <w:sz w:val="28"/>
          <w:szCs w:val="28"/>
        </w:rPr>
      </w:pPr>
    </w:p>
    <w:sectPr w:rsidR="003A7792" w:rsidRPr="005F7780" w:rsidSect="00074D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1" w:bottom="1440" w:left="1701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90D04" w14:textId="77777777" w:rsidR="00A65E1D" w:rsidRDefault="00A65E1D">
      <w:r>
        <w:separator/>
      </w:r>
    </w:p>
  </w:endnote>
  <w:endnote w:type="continuationSeparator" w:id="0">
    <w:p w14:paraId="1952143B" w14:textId="77777777" w:rsidR="00A65E1D" w:rsidRDefault="00A65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82434" w14:textId="77777777" w:rsidR="00971657" w:rsidRDefault="00971657">
    <w:pPr>
      <w:pStyle w:val="a7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3361C458" w14:textId="77777777" w:rsidR="00971657" w:rsidRDefault="0097165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7C3C1" w14:textId="77777777" w:rsidR="00807620" w:rsidRDefault="00807620">
    <w:pPr>
      <w:pStyle w:val="a7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6250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6250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34BD7EAF" w14:textId="77777777" w:rsidR="00971657" w:rsidRDefault="00971657">
    <w:pPr>
      <w:pStyle w:val="a7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2DF5A" w14:textId="77777777" w:rsidR="00D344C4" w:rsidRDefault="00D344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C49EC" w14:textId="77777777" w:rsidR="00A65E1D" w:rsidRDefault="00A65E1D">
      <w:r>
        <w:separator/>
      </w:r>
    </w:p>
  </w:footnote>
  <w:footnote w:type="continuationSeparator" w:id="0">
    <w:p w14:paraId="06409E5A" w14:textId="77777777" w:rsidR="00A65E1D" w:rsidRDefault="00A65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7F2C" w14:textId="77777777" w:rsidR="00D344C4" w:rsidRDefault="00D344C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8935A" w14:textId="77777777" w:rsidR="00807620" w:rsidRDefault="00807620" w:rsidP="00807620">
    <w:pPr>
      <w:pStyle w:val="a5"/>
      <w:pBdr>
        <w:bottom w:val="single" w:sz="4" w:space="0" w:color="auto"/>
      </w:pBdr>
      <w:tabs>
        <w:tab w:val="clear" w:pos="8306"/>
        <w:tab w:val="right" w:pos="9180"/>
      </w:tabs>
      <w:ind w:firstLineChars="50" w:firstLine="90"/>
      <w:jc w:val="left"/>
    </w:pPr>
    <w:r>
      <w:rPr>
        <w:rFonts w:hint="eastAsia"/>
      </w:rPr>
      <w:t>上海市浦东新区公利医院</w:t>
    </w:r>
  </w:p>
  <w:p w14:paraId="0179B838" w14:textId="77777777" w:rsidR="00971657" w:rsidRDefault="00807620" w:rsidP="00807620">
    <w:pPr>
      <w:pStyle w:val="a5"/>
      <w:pBdr>
        <w:bottom w:val="single" w:sz="4" w:space="0" w:color="auto"/>
      </w:pBdr>
      <w:tabs>
        <w:tab w:val="clear" w:pos="8306"/>
        <w:tab w:val="right" w:pos="9180"/>
      </w:tabs>
      <w:ind w:firstLineChars="50" w:firstLine="90"/>
      <w:jc w:val="left"/>
    </w:pPr>
    <w:r>
      <w:rPr>
        <w:rFonts w:hint="eastAsia"/>
      </w:rPr>
      <w:t>试验参与者原始资料清单</w:t>
    </w:r>
    <w:r w:rsidR="00971657">
      <w:rPr>
        <w:rFonts w:hint="eastAsia"/>
      </w:rPr>
      <w:t xml:space="preserve">       </w:t>
    </w:r>
    <w:r w:rsidR="001163CA">
      <w:t xml:space="preserve">                          </w:t>
    </w:r>
    <w:r w:rsidR="00971657">
      <w:rPr>
        <w:rFonts w:hint="eastAsia"/>
      </w:rPr>
      <w:t xml:space="preserve">     </w:t>
    </w:r>
    <w:r w:rsidR="00971657" w:rsidRPr="001163CA">
      <w:rPr>
        <w:rFonts w:hint="eastAsia"/>
      </w:rPr>
      <w:t xml:space="preserve">  </w:t>
    </w:r>
    <w:r>
      <w:rPr>
        <w:rFonts w:hint="eastAsia"/>
      </w:rPr>
      <w:t xml:space="preserve">             </w:t>
    </w:r>
    <w:r w:rsidR="001163CA" w:rsidRPr="001163CA">
      <w:rPr>
        <w:color w:val="000000"/>
      </w:rPr>
      <w:t>CTI-C-0</w:t>
    </w:r>
    <w:r w:rsidR="001163CA" w:rsidRPr="001163CA">
      <w:rPr>
        <w:rFonts w:hint="eastAsia"/>
        <w:color w:val="000000"/>
      </w:rPr>
      <w:t>17</w:t>
    </w:r>
    <w:r w:rsidR="001163CA" w:rsidRPr="001163CA">
      <w:rPr>
        <w:color w:val="000000"/>
      </w:rPr>
      <w:t>-A0</w:t>
    </w:r>
    <w:r w:rsidR="001163CA" w:rsidRPr="001163CA">
      <w:rPr>
        <w:rFonts w:hint="eastAsia"/>
        <w:color w:val="000000"/>
      </w:rPr>
      <w:t>3</w:t>
    </w:r>
    <w:r w:rsidR="001163CA" w:rsidRPr="001163CA">
      <w:rPr>
        <w:color w:val="000000"/>
      </w:rPr>
      <w:t>-V</w:t>
    </w:r>
    <w:r>
      <w:rPr>
        <w:rFonts w:hint="eastAsia"/>
        <w:color w:val="000000"/>
      </w:rPr>
      <w:t>4</w:t>
    </w:r>
    <w:r w:rsidR="001163CA" w:rsidRPr="001163CA">
      <w:rPr>
        <w:color w:val="000000"/>
      </w:rPr>
      <w:t>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DC36" w14:textId="77777777" w:rsidR="00D344C4" w:rsidRDefault="00D344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0000003"/>
    <w:multiLevelType w:val="multilevel"/>
    <w:tmpl w:val="808CE340"/>
    <w:lvl w:ilvl="0">
      <w:start w:val="1"/>
      <w:numFmt w:val="decimal"/>
      <w:lvlText w:val="CTC-A-001-A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 w15:restartNumberingAfterBreak="0">
    <w:nsid w:val="0000000D"/>
    <w:multiLevelType w:val="multilevel"/>
    <w:tmpl w:val="0000000D"/>
    <w:lvl w:ilvl="0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7" w15:restartNumberingAfterBreak="0">
    <w:nsid w:val="00000011"/>
    <w:multiLevelType w:val="multilevel"/>
    <w:tmpl w:val="00000011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00000024"/>
    <w:multiLevelType w:val="multilevel"/>
    <w:tmpl w:val="00000024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0000002A"/>
    <w:multiLevelType w:val="multilevel"/>
    <w:tmpl w:val="0000002A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1" w15:restartNumberingAfterBreak="0">
    <w:nsid w:val="1F205212"/>
    <w:multiLevelType w:val="multilevel"/>
    <w:tmpl w:val="D1D4508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2" w15:restartNumberingAfterBreak="0">
    <w:nsid w:val="3061260F"/>
    <w:multiLevelType w:val="hybridMultilevel"/>
    <w:tmpl w:val="E4A08710"/>
    <w:lvl w:ilvl="0" w:tplc="185ABE6C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3" w15:restartNumberingAfterBreak="0">
    <w:nsid w:val="43875881"/>
    <w:multiLevelType w:val="hybridMultilevel"/>
    <w:tmpl w:val="45E0362C"/>
    <w:lvl w:ilvl="0" w:tplc="04090001">
      <w:start w:val="1"/>
      <w:numFmt w:val="bullet"/>
      <w:lvlText w:val=""/>
      <w:lvlJc w:val="left"/>
      <w:pPr>
        <w:ind w:left="9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20"/>
      </w:pPr>
      <w:rPr>
        <w:rFonts w:ascii="Wingdings" w:hAnsi="Wingdings" w:hint="default"/>
      </w:rPr>
    </w:lvl>
  </w:abstractNum>
  <w:abstractNum w:abstractNumId="14" w15:restartNumberingAfterBreak="0">
    <w:nsid w:val="4CBE6617"/>
    <w:multiLevelType w:val="hybridMultilevel"/>
    <w:tmpl w:val="251039E4"/>
    <w:lvl w:ilvl="0" w:tplc="9E2C7242">
      <w:start w:val="5"/>
      <w:numFmt w:val="decimal"/>
      <w:lvlText w:val="%1）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336C142E">
      <w:start w:val="1"/>
      <w:numFmt w:val="decimal"/>
      <w:lvlText w:val="%2、"/>
      <w:lvlJc w:val="left"/>
      <w:pPr>
        <w:tabs>
          <w:tab w:val="num" w:pos="1634"/>
        </w:tabs>
        <w:ind w:left="1634" w:hanging="73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5" w15:restartNumberingAfterBreak="0">
    <w:nsid w:val="62EF36FA"/>
    <w:multiLevelType w:val="multilevel"/>
    <w:tmpl w:val="00000003"/>
    <w:lvl w:ilvl="0">
      <w:start w:val="1"/>
      <w:numFmt w:val="decimal"/>
      <w:lvlText w:val="CTC-A-001-T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CE96989"/>
    <w:multiLevelType w:val="hybridMultilevel"/>
    <w:tmpl w:val="2F5AEEA2"/>
    <w:lvl w:ilvl="0" w:tplc="5D526AD6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7D67B8"/>
    <w:multiLevelType w:val="hybridMultilevel"/>
    <w:tmpl w:val="8C3C6B70"/>
    <w:lvl w:ilvl="0" w:tplc="E66C5868">
      <w:start w:val="1"/>
      <w:numFmt w:val="bullet"/>
      <w:lvlText w:val="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63611A"/>
    <w:multiLevelType w:val="hybridMultilevel"/>
    <w:tmpl w:val="1DB4DC26"/>
    <w:lvl w:ilvl="0" w:tplc="70DE680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7014436">
    <w:abstractNumId w:val="5"/>
  </w:num>
  <w:num w:numId="2" w16cid:durableId="291834791">
    <w:abstractNumId w:val="3"/>
  </w:num>
  <w:num w:numId="3" w16cid:durableId="8989753">
    <w:abstractNumId w:val="0"/>
  </w:num>
  <w:num w:numId="4" w16cid:durableId="1298993237">
    <w:abstractNumId w:val="2"/>
  </w:num>
  <w:num w:numId="5" w16cid:durableId="1114180408">
    <w:abstractNumId w:val="15"/>
  </w:num>
  <w:num w:numId="6" w16cid:durableId="1083835121">
    <w:abstractNumId w:val="18"/>
  </w:num>
  <w:num w:numId="7" w16cid:durableId="389039161">
    <w:abstractNumId w:val="14"/>
  </w:num>
  <w:num w:numId="8" w16cid:durableId="878318920">
    <w:abstractNumId w:val="17"/>
  </w:num>
  <w:num w:numId="9" w16cid:durableId="1806656097">
    <w:abstractNumId w:val="10"/>
  </w:num>
  <w:num w:numId="10" w16cid:durableId="2068912640">
    <w:abstractNumId w:val="11"/>
  </w:num>
  <w:num w:numId="11" w16cid:durableId="1208839250">
    <w:abstractNumId w:val="9"/>
  </w:num>
  <w:num w:numId="12" w16cid:durableId="1329481080">
    <w:abstractNumId w:val="6"/>
  </w:num>
  <w:num w:numId="13" w16cid:durableId="2036928762">
    <w:abstractNumId w:val="8"/>
  </w:num>
  <w:num w:numId="14" w16cid:durableId="1956593039">
    <w:abstractNumId w:val="4"/>
  </w:num>
  <w:num w:numId="15" w16cid:durableId="1742169043">
    <w:abstractNumId w:val="7"/>
  </w:num>
  <w:num w:numId="16" w16cid:durableId="351149807">
    <w:abstractNumId w:val="1"/>
  </w:num>
  <w:num w:numId="17" w16cid:durableId="2047245628">
    <w:abstractNumId w:val="12"/>
  </w:num>
  <w:num w:numId="18" w16cid:durableId="1752462281">
    <w:abstractNumId w:val="16"/>
  </w:num>
  <w:num w:numId="19" w16cid:durableId="15600476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F6"/>
    <w:rsid w:val="00024C82"/>
    <w:rsid w:val="000607E2"/>
    <w:rsid w:val="0006717E"/>
    <w:rsid w:val="0007279F"/>
    <w:rsid w:val="00073433"/>
    <w:rsid w:val="00074D9A"/>
    <w:rsid w:val="000A1822"/>
    <w:rsid w:val="000C2910"/>
    <w:rsid w:val="000C55F5"/>
    <w:rsid w:val="000C6BCC"/>
    <w:rsid w:val="000E1E4B"/>
    <w:rsid w:val="001163CA"/>
    <w:rsid w:val="0015304C"/>
    <w:rsid w:val="00165F90"/>
    <w:rsid w:val="00172A27"/>
    <w:rsid w:val="001803C6"/>
    <w:rsid w:val="00187016"/>
    <w:rsid w:val="001D395C"/>
    <w:rsid w:val="001E103D"/>
    <w:rsid w:val="002237BC"/>
    <w:rsid w:val="0023459C"/>
    <w:rsid w:val="00270EA1"/>
    <w:rsid w:val="002736CB"/>
    <w:rsid w:val="002826E8"/>
    <w:rsid w:val="00285732"/>
    <w:rsid w:val="002874B9"/>
    <w:rsid w:val="00296C26"/>
    <w:rsid w:val="002A6074"/>
    <w:rsid w:val="002D09E9"/>
    <w:rsid w:val="00301379"/>
    <w:rsid w:val="00314312"/>
    <w:rsid w:val="003409D7"/>
    <w:rsid w:val="003A7792"/>
    <w:rsid w:val="003B12F0"/>
    <w:rsid w:val="003E73B7"/>
    <w:rsid w:val="003F522E"/>
    <w:rsid w:val="0041063D"/>
    <w:rsid w:val="00427972"/>
    <w:rsid w:val="00434458"/>
    <w:rsid w:val="00447ABF"/>
    <w:rsid w:val="00451A6F"/>
    <w:rsid w:val="004530C6"/>
    <w:rsid w:val="00461213"/>
    <w:rsid w:val="004B7CA3"/>
    <w:rsid w:val="004C7DF6"/>
    <w:rsid w:val="005069C2"/>
    <w:rsid w:val="005177B0"/>
    <w:rsid w:val="00517EDC"/>
    <w:rsid w:val="0052150B"/>
    <w:rsid w:val="0052623A"/>
    <w:rsid w:val="0052789E"/>
    <w:rsid w:val="00562505"/>
    <w:rsid w:val="00565ABB"/>
    <w:rsid w:val="00570BDC"/>
    <w:rsid w:val="005A5130"/>
    <w:rsid w:val="005F06AE"/>
    <w:rsid w:val="005F7780"/>
    <w:rsid w:val="00601A91"/>
    <w:rsid w:val="00655D73"/>
    <w:rsid w:val="006666FA"/>
    <w:rsid w:val="0068735A"/>
    <w:rsid w:val="006A3E34"/>
    <w:rsid w:val="006C03A5"/>
    <w:rsid w:val="006C2B1D"/>
    <w:rsid w:val="006C70DA"/>
    <w:rsid w:val="006D4DC8"/>
    <w:rsid w:val="007227B6"/>
    <w:rsid w:val="00733D0C"/>
    <w:rsid w:val="00743F3D"/>
    <w:rsid w:val="007564DF"/>
    <w:rsid w:val="0077073E"/>
    <w:rsid w:val="0078253C"/>
    <w:rsid w:val="007840CE"/>
    <w:rsid w:val="00790F47"/>
    <w:rsid w:val="007A3CEE"/>
    <w:rsid w:val="007C2CCE"/>
    <w:rsid w:val="008013E7"/>
    <w:rsid w:val="00807620"/>
    <w:rsid w:val="00812E49"/>
    <w:rsid w:val="00814F8B"/>
    <w:rsid w:val="00825450"/>
    <w:rsid w:val="008A0F8C"/>
    <w:rsid w:val="008A70EE"/>
    <w:rsid w:val="008C4C8E"/>
    <w:rsid w:val="008D7DFA"/>
    <w:rsid w:val="008F78E7"/>
    <w:rsid w:val="009077C2"/>
    <w:rsid w:val="0092292E"/>
    <w:rsid w:val="00937726"/>
    <w:rsid w:val="00971657"/>
    <w:rsid w:val="00984861"/>
    <w:rsid w:val="00985248"/>
    <w:rsid w:val="00994F68"/>
    <w:rsid w:val="009B0E3C"/>
    <w:rsid w:val="009D66D0"/>
    <w:rsid w:val="00A005CE"/>
    <w:rsid w:val="00A35AAC"/>
    <w:rsid w:val="00A52A9A"/>
    <w:rsid w:val="00A64FF2"/>
    <w:rsid w:val="00A65E1D"/>
    <w:rsid w:val="00A70337"/>
    <w:rsid w:val="00A836C6"/>
    <w:rsid w:val="00AA2461"/>
    <w:rsid w:val="00AA47CF"/>
    <w:rsid w:val="00AD3A11"/>
    <w:rsid w:val="00AE4AA1"/>
    <w:rsid w:val="00AF06DE"/>
    <w:rsid w:val="00AF723B"/>
    <w:rsid w:val="00B05732"/>
    <w:rsid w:val="00B75283"/>
    <w:rsid w:val="00B77625"/>
    <w:rsid w:val="00B86220"/>
    <w:rsid w:val="00BC3870"/>
    <w:rsid w:val="00BD304F"/>
    <w:rsid w:val="00C3781C"/>
    <w:rsid w:val="00C4581F"/>
    <w:rsid w:val="00C5546B"/>
    <w:rsid w:val="00C620E0"/>
    <w:rsid w:val="00C83791"/>
    <w:rsid w:val="00C91C9F"/>
    <w:rsid w:val="00CA01F9"/>
    <w:rsid w:val="00CC0C30"/>
    <w:rsid w:val="00CD3191"/>
    <w:rsid w:val="00CE3C6C"/>
    <w:rsid w:val="00D22A5F"/>
    <w:rsid w:val="00D26626"/>
    <w:rsid w:val="00D32284"/>
    <w:rsid w:val="00D344C4"/>
    <w:rsid w:val="00D4553F"/>
    <w:rsid w:val="00D517A8"/>
    <w:rsid w:val="00D6240B"/>
    <w:rsid w:val="00D75F35"/>
    <w:rsid w:val="00D87273"/>
    <w:rsid w:val="00DC15B9"/>
    <w:rsid w:val="00DF504A"/>
    <w:rsid w:val="00DF61D0"/>
    <w:rsid w:val="00E3108A"/>
    <w:rsid w:val="00E40E6F"/>
    <w:rsid w:val="00E4525E"/>
    <w:rsid w:val="00E60661"/>
    <w:rsid w:val="00E62993"/>
    <w:rsid w:val="00E87585"/>
    <w:rsid w:val="00E90E0B"/>
    <w:rsid w:val="00EC0807"/>
    <w:rsid w:val="00EC2F3C"/>
    <w:rsid w:val="00EE3E49"/>
    <w:rsid w:val="00EE7ED1"/>
    <w:rsid w:val="00F0265F"/>
    <w:rsid w:val="00F0408D"/>
    <w:rsid w:val="00F22057"/>
    <w:rsid w:val="00F24875"/>
    <w:rsid w:val="00F45FA7"/>
    <w:rsid w:val="00F7758E"/>
    <w:rsid w:val="00F87E3C"/>
    <w:rsid w:val="00FB19AF"/>
    <w:rsid w:val="00FE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7E8757"/>
  <w15:chartTrackingRefBased/>
  <w15:docId w15:val="{6B5F298A-917F-4AC6-B77F-1162F7A8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5F06AE"/>
    <w:pPr>
      <w:spacing w:before="0" w:after="0" w:line="360" w:lineRule="auto"/>
      <w:outlineLvl w:val="0"/>
    </w:pPr>
    <w:rPr>
      <w:rFonts w:ascii="Times New Roman" w:eastAsia="宋体" w:hAnsi="宋体"/>
      <w:sz w:val="24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3781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styleId="a4">
    <w:name w:val="page number"/>
    <w:basedOn w:val="a0"/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8">
    <w:name w:val="toc 8"/>
    <w:basedOn w:val="a"/>
    <w:next w:val="a"/>
    <w:pPr>
      <w:ind w:left="1470"/>
      <w:jc w:val="left"/>
    </w:pPr>
    <w:rPr>
      <w:sz w:val="18"/>
      <w:szCs w:val="18"/>
    </w:rPr>
  </w:style>
  <w:style w:type="paragraph" w:styleId="TOC9">
    <w:name w:val="toc 9"/>
    <w:basedOn w:val="a"/>
    <w:next w:val="a"/>
    <w:pPr>
      <w:ind w:left="1680"/>
      <w:jc w:val="left"/>
    </w:pPr>
    <w:rPr>
      <w:sz w:val="18"/>
      <w:szCs w:val="18"/>
    </w:rPr>
  </w:style>
  <w:style w:type="paragraph" w:styleId="TOC3">
    <w:name w:val="toc 3"/>
    <w:basedOn w:val="a"/>
    <w:next w:val="a"/>
    <w:pPr>
      <w:ind w:left="420"/>
      <w:jc w:val="left"/>
    </w:pPr>
    <w:rPr>
      <w:i/>
      <w:iCs/>
      <w:sz w:val="20"/>
      <w:szCs w:val="20"/>
    </w:rPr>
  </w:style>
  <w:style w:type="paragraph" w:styleId="TOC7">
    <w:name w:val="toc 7"/>
    <w:basedOn w:val="a"/>
    <w:next w:val="a"/>
    <w:pPr>
      <w:ind w:left="1260"/>
      <w:jc w:val="left"/>
    </w:pPr>
    <w:rPr>
      <w:sz w:val="18"/>
      <w:szCs w:val="18"/>
    </w:rPr>
  </w:style>
  <w:style w:type="paragraph" w:styleId="TOC2">
    <w:name w:val="toc 2"/>
    <w:basedOn w:val="a"/>
    <w:next w:val="a"/>
    <w:uiPriority w:val="39"/>
    <w:pPr>
      <w:ind w:left="210"/>
      <w:jc w:val="left"/>
    </w:pPr>
    <w:rPr>
      <w:smallCaps/>
      <w:sz w:val="20"/>
      <w:szCs w:val="20"/>
    </w:rPr>
  </w:style>
  <w:style w:type="paragraph" w:styleId="20">
    <w:name w:val="Body Text 2"/>
    <w:basedOn w:val="a"/>
    <w:pPr>
      <w:autoSpaceDE w:val="0"/>
      <w:autoSpaceDN w:val="0"/>
      <w:adjustRightInd w:val="0"/>
      <w:spacing w:line="360" w:lineRule="auto"/>
    </w:pPr>
    <w:rPr>
      <w:rFonts w:ascii="宋体" w:hAnsi="宋体"/>
      <w:sz w:val="24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xl26">
    <w:name w:val="xl26"/>
    <w:basedOn w:val="a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9">
    <w:name w:val="Plain Text"/>
    <w:basedOn w:val="a"/>
    <w:link w:val="aa"/>
    <w:rPr>
      <w:rFonts w:ascii="宋体" w:hAnsi="Courier New"/>
      <w:szCs w:val="20"/>
    </w:rPr>
  </w:style>
  <w:style w:type="paragraph" w:styleId="ab">
    <w:name w:val="Normal Indent"/>
    <w:basedOn w:val="a"/>
    <w:pPr>
      <w:spacing w:line="360" w:lineRule="auto"/>
    </w:pPr>
    <w:rPr>
      <w:rFonts w:ascii="Tahoma" w:hAnsi="Tahoma"/>
      <w:sz w:val="28"/>
      <w:szCs w:val="20"/>
    </w:rPr>
  </w:style>
  <w:style w:type="paragraph" w:styleId="TOC5">
    <w:name w:val="toc 5"/>
    <w:basedOn w:val="a"/>
    <w:next w:val="a"/>
    <w:pPr>
      <w:ind w:left="840"/>
      <w:jc w:val="left"/>
    </w:pPr>
    <w:rPr>
      <w:sz w:val="18"/>
      <w:szCs w:val="18"/>
    </w:rPr>
  </w:style>
  <w:style w:type="paragraph" w:styleId="TOC6">
    <w:name w:val="toc 6"/>
    <w:basedOn w:val="a"/>
    <w:next w:val="a"/>
    <w:pPr>
      <w:ind w:left="1050"/>
      <w:jc w:val="left"/>
    </w:pPr>
    <w:rPr>
      <w:sz w:val="18"/>
      <w:szCs w:val="18"/>
    </w:rPr>
  </w:style>
  <w:style w:type="paragraph" w:styleId="ac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TOC1">
    <w:name w:val="toc 1"/>
    <w:basedOn w:val="a"/>
    <w:next w:val="a"/>
    <w:uiPriority w:val="39"/>
    <w:pPr>
      <w:spacing w:before="120" w:after="120"/>
      <w:jc w:val="center"/>
    </w:pPr>
    <w:rPr>
      <w:bCs/>
      <w:caps/>
      <w:sz w:val="20"/>
      <w:szCs w:val="20"/>
    </w:rPr>
  </w:style>
  <w:style w:type="paragraph" w:styleId="TOC4">
    <w:name w:val="toc 4"/>
    <w:basedOn w:val="a"/>
    <w:next w:val="a"/>
    <w:pPr>
      <w:ind w:left="630"/>
      <w:jc w:val="left"/>
    </w:pPr>
    <w:rPr>
      <w:sz w:val="18"/>
      <w:szCs w:val="18"/>
    </w:rPr>
  </w:style>
  <w:style w:type="paragraph" w:styleId="ad">
    <w:name w:val="Balloon Text"/>
    <w:basedOn w:val="a"/>
    <w:semiHidden/>
    <w:rsid w:val="00570BDC"/>
    <w:rPr>
      <w:sz w:val="18"/>
      <w:szCs w:val="18"/>
    </w:rPr>
  </w:style>
  <w:style w:type="table" w:styleId="ae">
    <w:name w:val="Table Grid"/>
    <w:basedOn w:val="a1"/>
    <w:rsid w:val="00570B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rsid w:val="00570BDC"/>
    <w:rPr>
      <w:rFonts w:eastAsia="宋体"/>
      <w:kern w:val="2"/>
      <w:sz w:val="18"/>
      <w:szCs w:val="18"/>
      <w:lang w:val="en-US" w:eastAsia="zh-CN" w:bidi="ar-SA"/>
    </w:rPr>
  </w:style>
  <w:style w:type="character" w:styleId="af">
    <w:name w:val="annotation reference"/>
    <w:semiHidden/>
    <w:rsid w:val="007840CE"/>
    <w:rPr>
      <w:sz w:val="21"/>
      <w:szCs w:val="21"/>
    </w:rPr>
  </w:style>
  <w:style w:type="paragraph" w:styleId="af0">
    <w:name w:val="annotation text"/>
    <w:basedOn w:val="a"/>
    <w:link w:val="af1"/>
    <w:semiHidden/>
    <w:rsid w:val="007840CE"/>
    <w:pPr>
      <w:jc w:val="left"/>
    </w:pPr>
  </w:style>
  <w:style w:type="paragraph" w:styleId="af2">
    <w:name w:val="annotation subject"/>
    <w:basedOn w:val="af0"/>
    <w:next w:val="af0"/>
    <w:semiHidden/>
    <w:rsid w:val="007840CE"/>
    <w:rPr>
      <w:b/>
      <w:bCs/>
    </w:rPr>
  </w:style>
  <w:style w:type="character" w:customStyle="1" w:styleId="CharChar1">
    <w:name w:val="Char Char1"/>
    <w:locked/>
    <w:rsid w:val="00F0408D"/>
    <w:rPr>
      <w:rFonts w:ascii="宋体" w:eastAsia="宋体" w:hAnsi="宋体"/>
      <w:kern w:val="2"/>
      <w:sz w:val="18"/>
      <w:szCs w:val="18"/>
      <w:lang w:val="en-US" w:eastAsia="zh-CN" w:bidi="ar-SA"/>
    </w:rPr>
  </w:style>
  <w:style w:type="character" w:customStyle="1" w:styleId="aa">
    <w:name w:val="纯文本 字符"/>
    <w:link w:val="a9"/>
    <w:rsid w:val="00C3781C"/>
    <w:rPr>
      <w:rFonts w:ascii="宋体" w:eastAsia="宋体" w:hAnsi="Courier New"/>
      <w:kern w:val="2"/>
      <w:sz w:val="21"/>
      <w:lang w:val="en-US" w:eastAsia="zh-CN" w:bidi="ar-SA"/>
    </w:rPr>
  </w:style>
  <w:style w:type="paragraph" w:styleId="af3">
    <w:name w:val="Title"/>
    <w:basedOn w:val="a"/>
    <w:qFormat/>
    <w:rsid w:val="00C3781C"/>
    <w:pPr>
      <w:spacing w:afterLines="50" w:after="156"/>
      <w:jc w:val="center"/>
    </w:pPr>
    <w:rPr>
      <w:rFonts w:ascii="Arial" w:hAnsi="Arial" w:cs="Arial"/>
      <w:sz w:val="28"/>
    </w:rPr>
  </w:style>
  <w:style w:type="character" w:customStyle="1" w:styleId="af1">
    <w:name w:val="批注文字 字符"/>
    <w:link w:val="af0"/>
    <w:locked/>
    <w:rsid w:val="00C3781C"/>
    <w:rPr>
      <w:rFonts w:eastAsia="宋体"/>
      <w:kern w:val="2"/>
      <w:sz w:val="21"/>
      <w:szCs w:val="24"/>
      <w:lang w:val="en-US" w:eastAsia="zh-CN" w:bidi="ar-SA"/>
    </w:rPr>
  </w:style>
  <w:style w:type="paragraph" w:styleId="af4">
    <w:name w:val="Date"/>
    <w:basedOn w:val="a"/>
    <w:next w:val="a"/>
    <w:rsid w:val="006666FA"/>
    <w:rPr>
      <w:sz w:val="24"/>
    </w:rPr>
  </w:style>
  <w:style w:type="paragraph" w:customStyle="1" w:styleId="Style5">
    <w:name w:val="_Style 5"/>
    <w:basedOn w:val="a"/>
    <w:rsid w:val="006666FA"/>
    <w:pPr>
      <w:widowControl/>
      <w:spacing w:after="160" w:line="240" w:lineRule="exact"/>
      <w:jc w:val="left"/>
    </w:pPr>
    <w:rPr>
      <w:szCs w:val="20"/>
    </w:rPr>
  </w:style>
  <w:style w:type="paragraph" w:customStyle="1" w:styleId="NormalSingle">
    <w:name w:val="Normal Single"/>
    <w:rsid w:val="006666FA"/>
    <w:rPr>
      <w:sz w:val="24"/>
      <w:lang w:eastAsia="en-US"/>
    </w:rPr>
  </w:style>
  <w:style w:type="paragraph" w:customStyle="1" w:styleId="p0">
    <w:name w:val="p0"/>
    <w:basedOn w:val="a"/>
    <w:rsid w:val="0052150B"/>
    <w:pPr>
      <w:widowControl/>
    </w:pPr>
    <w:rPr>
      <w:kern w:val="0"/>
      <w:szCs w:val="20"/>
    </w:rPr>
  </w:style>
  <w:style w:type="paragraph" w:styleId="af5">
    <w:name w:val="Body Text Indent"/>
    <w:basedOn w:val="a"/>
    <w:link w:val="af6"/>
    <w:rsid w:val="000C55F5"/>
    <w:pPr>
      <w:spacing w:after="120"/>
      <w:ind w:leftChars="200" w:left="420"/>
    </w:pPr>
  </w:style>
  <w:style w:type="character" w:customStyle="1" w:styleId="af6">
    <w:name w:val="正文文本缩进 字符"/>
    <w:link w:val="af5"/>
    <w:rsid w:val="000C55F5"/>
    <w:rPr>
      <w:kern w:val="2"/>
      <w:sz w:val="21"/>
      <w:szCs w:val="24"/>
    </w:rPr>
  </w:style>
  <w:style w:type="character" w:styleId="af7">
    <w:name w:val="Strong"/>
    <w:qFormat/>
    <w:rsid w:val="00187016"/>
    <w:rPr>
      <w:b/>
      <w:bCs/>
    </w:rPr>
  </w:style>
  <w:style w:type="paragraph" w:styleId="af8">
    <w:name w:val="Closing"/>
    <w:basedOn w:val="a"/>
    <w:link w:val="af9"/>
    <w:rsid w:val="00EC0807"/>
    <w:pPr>
      <w:ind w:leftChars="2100" w:left="100"/>
    </w:pPr>
  </w:style>
  <w:style w:type="character" w:customStyle="1" w:styleId="af9">
    <w:name w:val="结束语 字符"/>
    <w:link w:val="af8"/>
    <w:rsid w:val="00EC0807"/>
    <w:rPr>
      <w:kern w:val="2"/>
      <w:sz w:val="21"/>
      <w:szCs w:val="24"/>
    </w:rPr>
  </w:style>
  <w:style w:type="paragraph" w:styleId="afa">
    <w:name w:val="List Paragraph"/>
    <w:basedOn w:val="a"/>
    <w:uiPriority w:val="34"/>
    <w:qFormat/>
    <w:rsid w:val="007A3CEE"/>
    <w:pPr>
      <w:ind w:firstLineChars="200" w:firstLine="420"/>
    </w:pPr>
    <w:rPr>
      <w:rFonts w:ascii="Calibri" w:hAnsi="Calibri"/>
      <w:szCs w:val="22"/>
    </w:rPr>
  </w:style>
  <w:style w:type="paragraph" w:styleId="afb">
    <w:name w:val="Revision"/>
    <w:hidden/>
    <w:uiPriority w:val="99"/>
    <w:semiHidden/>
    <w:rsid w:val="00807620"/>
    <w:rPr>
      <w:kern w:val="2"/>
      <w:sz w:val="21"/>
      <w:szCs w:val="24"/>
    </w:rPr>
  </w:style>
  <w:style w:type="character" w:customStyle="1" w:styleId="a8">
    <w:name w:val="页脚 字符"/>
    <w:link w:val="a7"/>
    <w:uiPriority w:val="99"/>
    <w:rsid w:val="008076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90</Characters>
  <Application>Microsoft Office Word</Application>
  <DocSecurity>0</DocSecurity>
  <PresentationFormat/>
  <Lines>45</Lines>
  <Paragraphs>35</Paragraphs>
  <Slides>0</Slides>
  <Notes>0</Notes>
  <HiddenSlides>0</HiddenSlides>
  <MMClips>0</MMClips>
  <ScaleCrop>false</ScaleCrop>
  <Manager/>
  <Company>CHINA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文件名称</dc:title>
  <dc:subject/>
  <dc:creator>USER</dc:creator>
  <cp:keywords/>
  <dc:description/>
  <cp:lastModifiedBy>gl</cp:lastModifiedBy>
  <cp:revision>2</cp:revision>
  <cp:lastPrinted>1899-12-31T16:00:00Z</cp:lastPrinted>
  <dcterms:created xsi:type="dcterms:W3CDTF">2026-08-20T12:29:00Z</dcterms:created>
  <dcterms:modified xsi:type="dcterms:W3CDTF">2026-08-20T12:29:00Z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